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AF09C" w14:textId="2C5EDB13" w:rsidR="00A9796F" w:rsidRDefault="003F6D3B" w:rsidP="00B117CF">
      <w:pPr>
        <w:widowControl w:val="0"/>
        <w:tabs>
          <w:tab w:val="left" w:pos="567"/>
        </w:tabs>
        <w:spacing w:line="264" w:lineRule="auto"/>
        <w:ind w:left="851" w:right="843"/>
        <w:jc w:val="center"/>
        <w:rPr>
          <w:b/>
          <w:sz w:val="28"/>
          <w:szCs w:val="28"/>
        </w:rPr>
      </w:pPr>
      <w:r>
        <w:rPr>
          <w:b/>
          <w:sz w:val="28"/>
          <w:szCs w:val="28"/>
        </w:rPr>
        <w:t>TIÊU CHUẨN KỸ THUẬT HỘP ĐẦU CÁP</w:t>
      </w:r>
      <w:r w:rsidR="00B970CA">
        <w:rPr>
          <w:b/>
          <w:sz w:val="28"/>
          <w:szCs w:val="28"/>
        </w:rPr>
        <w:t xml:space="preserve"> NGẦM</w:t>
      </w:r>
      <w:r>
        <w:rPr>
          <w:b/>
          <w:sz w:val="28"/>
          <w:szCs w:val="28"/>
        </w:rPr>
        <w:t xml:space="preserve"> HẠ ÁP</w:t>
      </w:r>
    </w:p>
    <w:p w14:paraId="111777A3" w14:textId="528B9E19" w:rsidR="003F6D3B" w:rsidRPr="003F6D3B" w:rsidRDefault="003F6D3B" w:rsidP="003F6D3B">
      <w:pPr>
        <w:jc w:val="center"/>
        <w:outlineLvl w:val="0"/>
        <w:rPr>
          <w:b/>
        </w:rPr>
      </w:pPr>
      <w:r w:rsidRPr="003F6D3B">
        <w:rPr>
          <w:b/>
        </w:rPr>
        <w:t>(Hộp đầu cáp hạ áp-Cu/4x150mm</w:t>
      </w:r>
      <w:r w:rsidRPr="003F6D3B">
        <w:rPr>
          <w:b/>
          <w:vertAlign w:val="superscript"/>
        </w:rPr>
        <w:t>2</w:t>
      </w:r>
      <w:r w:rsidRPr="003F6D3B">
        <w:rPr>
          <w:b/>
        </w:rPr>
        <w:t>-Kèm đầu cose đồng, Hộp đầu cáp hạ áp-Cu/4x95mm</w:t>
      </w:r>
      <w:r w:rsidRPr="003F6D3B">
        <w:rPr>
          <w:b/>
          <w:vertAlign w:val="superscript"/>
        </w:rPr>
        <w:t>2</w:t>
      </w:r>
      <w:r w:rsidRPr="003F6D3B">
        <w:rPr>
          <w:b/>
        </w:rPr>
        <w:t>-Kèm đầu cose đồng)</w:t>
      </w:r>
    </w:p>
    <w:p w14:paraId="219D3D7B" w14:textId="6C68361D" w:rsidR="00A9796F" w:rsidRPr="005E1710" w:rsidRDefault="000F46E3" w:rsidP="00D55EAC">
      <w:pPr>
        <w:widowControl w:val="0"/>
        <w:tabs>
          <w:tab w:val="left" w:pos="567"/>
        </w:tabs>
        <w:spacing w:line="264" w:lineRule="auto"/>
        <w:ind w:firstLine="567"/>
        <w:jc w:val="center"/>
        <w:rPr>
          <w:b/>
          <w:iCs/>
          <w:sz w:val="28"/>
          <w:szCs w:val="28"/>
        </w:rPr>
      </w:pPr>
      <w:r w:rsidRPr="005E1710">
        <w:rPr>
          <w:b/>
          <w:iCs/>
          <w:noProof/>
          <w:sz w:val="28"/>
          <w:szCs w:val="28"/>
        </w:rPr>
        <mc:AlternateContent>
          <mc:Choice Requires="wps">
            <w:drawing>
              <wp:anchor distT="0" distB="0" distL="114300" distR="114300" simplePos="0" relativeHeight="251675648" behindDoc="0" locked="0" layoutInCell="1" allowOverlap="1" wp14:anchorId="74F0F370" wp14:editId="7FCB5E51">
                <wp:simplePos x="0" y="0"/>
                <wp:positionH relativeFrom="column">
                  <wp:posOffset>1732708</wp:posOffset>
                </wp:positionH>
                <wp:positionV relativeFrom="paragraph">
                  <wp:posOffset>46355</wp:posOffset>
                </wp:positionV>
                <wp:extent cx="28575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857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59FE2D" id="Straight Connector 4"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36.45pt,3.65pt" to="361.4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" strokecolor="black [3040]"/>
            </w:pict>
          </mc:Fallback>
        </mc:AlternateContent>
      </w:r>
    </w:p>
    <w:p w14:paraId="284C62FD" w14:textId="65A7B8AB" w:rsidR="00A9796F" w:rsidRPr="005E1710" w:rsidRDefault="007318B4" w:rsidP="00D55EAC">
      <w:pPr>
        <w:widowControl w:val="0"/>
        <w:tabs>
          <w:tab w:val="left" w:pos="567"/>
        </w:tabs>
        <w:spacing w:line="264" w:lineRule="auto"/>
        <w:ind w:firstLine="567"/>
        <w:rPr>
          <w:b/>
          <w:iCs/>
          <w:sz w:val="28"/>
          <w:szCs w:val="28"/>
        </w:rPr>
      </w:pPr>
      <w:r>
        <w:rPr>
          <w:b/>
          <w:iCs/>
          <w:sz w:val="28"/>
          <w:szCs w:val="28"/>
        </w:rPr>
        <w:t>1</w:t>
      </w:r>
      <w:r w:rsidR="00A9796F" w:rsidRPr="005E1710">
        <w:rPr>
          <w:b/>
          <w:iCs/>
          <w:sz w:val="28"/>
          <w:szCs w:val="28"/>
        </w:rPr>
        <w:t>- Căn cứ:</w:t>
      </w:r>
    </w:p>
    <w:p w14:paraId="0844D824" w14:textId="65223DE2" w:rsidR="007318B4" w:rsidRDefault="000750C4" w:rsidP="007318B4">
      <w:pPr>
        <w:widowControl w:val="0"/>
        <w:tabs>
          <w:tab w:val="left" w:pos="567"/>
        </w:tabs>
        <w:spacing w:line="264" w:lineRule="auto"/>
        <w:ind w:firstLine="567"/>
        <w:jc w:val="both"/>
        <w:rPr>
          <w:spacing w:val="-2"/>
          <w:sz w:val="28"/>
          <w:szCs w:val="28"/>
        </w:rPr>
      </w:pPr>
      <w:r>
        <w:rPr>
          <w:sz w:val="28"/>
          <w:szCs w:val="28"/>
        </w:rPr>
        <w:t xml:space="preserve">Căn cứ </w:t>
      </w:r>
      <w:bookmarkStart w:id="0" w:name="_Toc84756171"/>
      <w:bookmarkStart w:id="1" w:name="_Toc84756223"/>
      <w:bookmarkStart w:id="2" w:name="_Toc149571818"/>
      <w:bookmarkStart w:id="3" w:name="_Toc157586819"/>
      <w:bookmarkStart w:id="4" w:name="_Toc165713105"/>
      <w:r w:rsidR="00E87560">
        <w:rPr>
          <w:sz w:val="28"/>
          <w:szCs w:val="28"/>
        </w:rPr>
        <w:t>Quyết định số:</w:t>
      </w:r>
      <w:r w:rsidR="00E87560" w:rsidRPr="00E87560">
        <w:rPr>
          <w:sz w:val="28"/>
          <w:szCs w:val="28"/>
        </w:rPr>
        <w:t xml:space="preserve"> </w:t>
      </w:r>
      <w:r w:rsidR="00E87560" w:rsidRPr="00837FB2">
        <w:rPr>
          <w:sz w:val="28"/>
          <w:szCs w:val="28"/>
        </w:rPr>
        <w:t xml:space="preserve">3446/QĐ-EVNHANOI ngày 01/06/2021 của </w:t>
      </w:r>
      <w:r w:rsidR="00E87560" w:rsidRPr="00837FB2">
        <w:rPr>
          <w:spacing w:val="-2"/>
          <w:sz w:val="28"/>
          <w:szCs w:val="28"/>
        </w:rPr>
        <w:t>Tổng công ty Điện lực TP Hà Nội</w:t>
      </w:r>
      <w:r w:rsidR="00E87560" w:rsidRPr="00837FB2">
        <w:rPr>
          <w:sz w:val="28"/>
          <w:szCs w:val="28"/>
        </w:rPr>
        <w:t xml:space="preserve"> về việc ban hành tiêu chuẩn kỹ thuật cáp hạ áp và phụ kiện, cáp nhị thứ trên lưới điện hạ áp trong Tổng công ty Điện lực TP Hà Nội</w:t>
      </w:r>
      <w:r w:rsidR="002E094F">
        <w:rPr>
          <w:spacing w:val="-2"/>
          <w:sz w:val="28"/>
          <w:szCs w:val="28"/>
        </w:rPr>
        <w:t>.</w:t>
      </w:r>
    </w:p>
    <w:p w14:paraId="5131DA19" w14:textId="208E2597" w:rsidR="00A9796F" w:rsidRPr="007318B4" w:rsidRDefault="007318B4" w:rsidP="007318B4">
      <w:pPr>
        <w:widowControl w:val="0"/>
        <w:tabs>
          <w:tab w:val="left" w:pos="567"/>
        </w:tabs>
        <w:spacing w:line="264" w:lineRule="auto"/>
        <w:ind w:firstLine="567"/>
        <w:jc w:val="both"/>
        <w:rPr>
          <w:spacing w:val="-2"/>
          <w:sz w:val="28"/>
          <w:szCs w:val="28"/>
        </w:rPr>
      </w:pPr>
      <w:r>
        <w:rPr>
          <w:b/>
          <w:sz w:val="28"/>
          <w:szCs w:val="28"/>
        </w:rPr>
        <w:t>2</w:t>
      </w:r>
      <w:r w:rsidR="00A9796F" w:rsidRPr="005E1710">
        <w:rPr>
          <w:b/>
          <w:sz w:val="28"/>
          <w:szCs w:val="28"/>
        </w:rPr>
        <w:t>- Yêu c</w:t>
      </w:r>
      <w:r w:rsidR="00A9796F" w:rsidRPr="005E1710">
        <w:rPr>
          <w:sz w:val="28"/>
          <w:szCs w:val="28"/>
        </w:rPr>
        <w:t>ầ</w:t>
      </w:r>
      <w:r w:rsidR="00A9796F" w:rsidRPr="005E1710">
        <w:rPr>
          <w:b/>
          <w:sz w:val="28"/>
          <w:szCs w:val="28"/>
        </w:rPr>
        <w:t>u</w:t>
      </w:r>
      <w:r w:rsidR="00A9796F" w:rsidRPr="005E1710">
        <w:rPr>
          <w:b/>
          <w:spacing w:val="-29"/>
          <w:sz w:val="28"/>
          <w:szCs w:val="28"/>
        </w:rPr>
        <w:t xml:space="preserve"> </w:t>
      </w:r>
      <w:r w:rsidR="00A9796F" w:rsidRPr="005E1710">
        <w:rPr>
          <w:b/>
          <w:sz w:val="28"/>
          <w:szCs w:val="28"/>
        </w:rPr>
        <w:t>chung:</w:t>
      </w:r>
    </w:p>
    <w:p w14:paraId="1A851408" w14:textId="6E73D562" w:rsidR="002A45A3" w:rsidRPr="001B007C" w:rsidRDefault="001B007C" w:rsidP="001B007C">
      <w:pPr>
        <w:widowControl w:val="0"/>
        <w:tabs>
          <w:tab w:val="left" w:pos="567"/>
          <w:tab w:val="left" w:pos="851"/>
          <w:tab w:val="num" w:pos="900"/>
          <w:tab w:val="num" w:pos="1440"/>
        </w:tabs>
        <w:spacing w:line="264" w:lineRule="auto"/>
        <w:ind w:firstLine="567"/>
        <w:jc w:val="both"/>
        <w:rPr>
          <w:b/>
          <w:sz w:val="28"/>
          <w:szCs w:val="28"/>
        </w:rPr>
      </w:pPr>
      <w:r w:rsidRPr="001B007C">
        <w:rPr>
          <w:sz w:val="28"/>
          <w:szCs w:val="28"/>
        </w:rPr>
        <w:t>Tiêu chuẩn kỹ thuật này bao gồm các phần thiết kế, chế tạo, thử nghiệm, đóng gói và giao hàng của hộp nối và hộp đầu cáp cho cáp ngầm hạ áp có đặc tính chống thấm nước, ruột đồng hoặc nhôm, cáp cách điện bằng PVC hoặc XLPE hoặc EPR.</w:t>
      </w:r>
    </w:p>
    <w:p w14:paraId="0227F93D" w14:textId="54E6C37E" w:rsidR="00D0698B" w:rsidRDefault="00D0698B" w:rsidP="00D0698B">
      <w:pPr>
        <w:widowControl w:val="0"/>
        <w:tabs>
          <w:tab w:val="left" w:pos="567"/>
        </w:tabs>
        <w:autoSpaceDE w:val="0"/>
        <w:autoSpaceDN w:val="0"/>
        <w:spacing w:line="264" w:lineRule="auto"/>
        <w:ind w:firstLine="567"/>
        <w:jc w:val="both"/>
        <w:rPr>
          <w:b/>
          <w:sz w:val="28"/>
          <w:szCs w:val="28"/>
        </w:rPr>
      </w:pPr>
      <w:r>
        <w:rPr>
          <w:b/>
          <w:sz w:val="28"/>
          <w:szCs w:val="28"/>
        </w:rPr>
        <w:t>3</w:t>
      </w:r>
      <w:r w:rsidR="001B007C">
        <w:rPr>
          <w:b/>
          <w:sz w:val="28"/>
          <w:szCs w:val="28"/>
        </w:rPr>
        <w:t>. Tiêu chuẩn áp dụng:</w:t>
      </w:r>
    </w:p>
    <w:tbl>
      <w:tblPr>
        <w:tblStyle w:val="TableGrid"/>
        <w:tblW w:w="8789" w:type="dxa"/>
        <w:tblInd w:w="562" w:type="dxa"/>
        <w:tblLook w:val="04A0" w:firstRow="1" w:lastRow="0" w:firstColumn="1" w:lastColumn="0" w:noHBand="0" w:noVBand="1"/>
      </w:tblPr>
      <w:tblGrid>
        <w:gridCol w:w="2977"/>
        <w:gridCol w:w="5812"/>
      </w:tblGrid>
      <w:tr w:rsidR="001D760E" w:rsidRPr="00837FB2" w14:paraId="3F798445" w14:textId="77777777" w:rsidTr="00EF2551">
        <w:tc>
          <w:tcPr>
            <w:tcW w:w="2977" w:type="dxa"/>
          </w:tcPr>
          <w:p w14:paraId="27CCA235" w14:textId="77777777" w:rsidR="001D760E" w:rsidRPr="001D760E" w:rsidRDefault="001D760E" w:rsidP="00EF2551">
            <w:pPr>
              <w:pStyle w:val="Heading1"/>
              <w:tabs>
                <w:tab w:val="left" w:pos="403"/>
                <w:tab w:val="left" w:pos="567"/>
              </w:tabs>
              <w:spacing w:before="40" w:after="40"/>
              <w:ind w:left="0"/>
              <w:jc w:val="both"/>
              <w:outlineLvl w:val="0"/>
              <w:rPr>
                <w:b w:val="0"/>
                <w:spacing w:val="-2"/>
                <w:sz w:val="26"/>
                <w:szCs w:val="26"/>
              </w:rPr>
            </w:pPr>
            <w:r w:rsidRPr="001D760E">
              <w:rPr>
                <w:b w:val="0"/>
                <w:sz w:val="26"/>
                <w:szCs w:val="26"/>
              </w:rPr>
              <w:t>TCVN 5935-4</w:t>
            </w:r>
            <w:r w:rsidRPr="001D760E">
              <w:rPr>
                <w:b w:val="0"/>
                <w:spacing w:val="-2"/>
                <w:sz w:val="26"/>
                <w:szCs w:val="26"/>
              </w:rPr>
              <w:t xml:space="preserve"> </w:t>
            </w:r>
          </w:p>
          <w:p w14:paraId="707793A2" w14:textId="77777777" w:rsidR="001D760E" w:rsidRPr="001D760E" w:rsidRDefault="001D760E" w:rsidP="00EF2551">
            <w:pPr>
              <w:pStyle w:val="Heading1"/>
              <w:tabs>
                <w:tab w:val="left" w:pos="403"/>
                <w:tab w:val="left" w:pos="567"/>
              </w:tabs>
              <w:spacing w:before="40" w:after="40"/>
              <w:ind w:left="0"/>
              <w:jc w:val="both"/>
              <w:outlineLvl w:val="0"/>
              <w:rPr>
                <w:b w:val="0"/>
                <w:sz w:val="26"/>
                <w:szCs w:val="26"/>
              </w:rPr>
            </w:pPr>
            <w:r w:rsidRPr="001D760E">
              <w:rPr>
                <w:b w:val="0"/>
                <w:sz w:val="26"/>
                <w:szCs w:val="26"/>
              </w:rPr>
              <w:t>(IEC 60502-4):</w:t>
            </w:r>
          </w:p>
        </w:tc>
        <w:tc>
          <w:tcPr>
            <w:tcW w:w="5812" w:type="dxa"/>
          </w:tcPr>
          <w:p w14:paraId="36679986" w14:textId="77777777" w:rsidR="001D760E" w:rsidRPr="001D760E" w:rsidRDefault="001D760E" w:rsidP="00EF2551">
            <w:pPr>
              <w:pStyle w:val="BodyText"/>
              <w:tabs>
                <w:tab w:val="left" w:pos="4439"/>
              </w:tabs>
              <w:spacing w:before="40" w:after="40"/>
              <w:ind w:left="0"/>
              <w:jc w:val="both"/>
              <w:rPr>
                <w:sz w:val="26"/>
                <w:szCs w:val="26"/>
              </w:rPr>
            </w:pPr>
            <w:r w:rsidRPr="001D760E">
              <w:rPr>
                <w:sz w:val="26"/>
                <w:szCs w:val="26"/>
              </w:rPr>
              <w:t>Yêu</w:t>
            </w:r>
            <w:r w:rsidRPr="001D760E">
              <w:rPr>
                <w:spacing w:val="36"/>
                <w:sz w:val="26"/>
                <w:szCs w:val="26"/>
              </w:rPr>
              <w:t xml:space="preserve"> </w:t>
            </w:r>
            <w:r w:rsidRPr="001D760E">
              <w:rPr>
                <w:sz w:val="26"/>
                <w:szCs w:val="26"/>
              </w:rPr>
              <w:t>cầu</w:t>
            </w:r>
            <w:r w:rsidRPr="001D760E">
              <w:rPr>
                <w:spacing w:val="40"/>
                <w:sz w:val="26"/>
                <w:szCs w:val="26"/>
              </w:rPr>
              <w:t xml:space="preserve"> </w:t>
            </w:r>
            <w:r w:rsidRPr="001D760E">
              <w:rPr>
                <w:sz w:val="26"/>
                <w:szCs w:val="26"/>
              </w:rPr>
              <w:t>thử</w:t>
            </w:r>
            <w:r w:rsidRPr="001D760E">
              <w:rPr>
                <w:spacing w:val="36"/>
                <w:sz w:val="26"/>
                <w:szCs w:val="26"/>
              </w:rPr>
              <w:t xml:space="preserve"> </w:t>
            </w:r>
            <w:r w:rsidRPr="001D760E">
              <w:rPr>
                <w:sz w:val="26"/>
                <w:szCs w:val="26"/>
              </w:rPr>
              <w:t>nghiệm</w:t>
            </w:r>
            <w:r w:rsidRPr="001D760E">
              <w:rPr>
                <w:spacing w:val="36"/>
                <w:sz w:val="26"/>
                <w:szCs w:val="26"/>
              </w:rPr>
              <w:t xml:space="preserve"> </w:t>
            </w:r>
            <w:r w:rsidRPr="001D760E">
              <w:rPr>
                <w:sz w:val="26"/>
                <w:szCs w:val="26"/>
              </w:rPr>
              <w:t>phụ</w:t>
            </w:r>
            <w:r w:rsidRPr="001D760E">
              <w:rPr>
                <w:spacing w:val="36"/>
                <w:sz w:val="26"/>
                <w:szCs w:val="26"/>
              </w:rPr>
              <w:t xml:space="preserve"> </w:t>
            </w:r>
            <w:r w:rsidRPr="001D760E">
              <w:rPr>
                <w:sz w:val="26"/>
                <w:szCs w:val="26"/>
              </w:rPr>
              <w:t>kiện</w:t>
            </w:r>
            <w:r w:rsidRPr="001D760E">
              <w:rPr>
                <w:spacing w:val="40"/>
                <w:sz w:val="26"/>
                <w:szCs w:val="26"/>
              </w:rPr>
              <w:t xml:space="preserve"> </w:t>
            </w:r>
            <w:r w:rsidRPr="001D760E">
              <w:rPr>
                <w:sz w:val="26"/>
                <w:szCs w:val="26"/>
              </w:rPr>
              <w:t>cáp</w:t>
            </w:r>
            <w:r w:rsidRPr="001D760E">
              <w:rPr>
                <w:spacing w:val="40"/>
                <w:sz w:val="26"/>
                <w:szCs w:val="26"/>
              </w:rPr>
              <w:t xml:space="preserve"> </w:t>
            </w:r>
            <w:r w:rsidRPr="001D760E">
              <w:rPr>
                <w:spacing w:val="3"/>
                <w:sz w:val="26"/>
                <w:szCs w:val="26"/>
              </w:rPr>
              <w:t xml:space="preserve">có </w:t>
            </w:r>
            <w:r w:rsidRPr="001D760E">
              <w:rPr>
                <w:sz w:val="26"/>
                <w:szCs w:val="26"/>
              </w:rPr>
              <w:t>điện</w:t>
            </w:r>
            <w:r w:rsidRPr="001D760E">
              <w:rPr>
                <w:spacing w:val="-22"/>
                <w:sz w:val="26"/>
                <w:szCs w:val="26"/>
              </w:rPr>
              <w:t xml:space="preserve"> </w:t>
            </w:r>
            <w:r w:rsidRPr="001D760E">
              <w:rPr>
                <w:sz w:val="26"/>
                <w:szCs w:val="26"/>
              </w:rPr>
              <w:t>áp</w:t>
            </w:r>
            <w:r w:rsidRPr="001D760E">
              <w:rPr>
                <w:spacing w:val="-19"/>
                <w:sz w:val="26"/>
                <w:szCs w:val="26"/>
              </w:rPr>
              <w:t xml:space="preserve"> </w:t>
            </w:r>
            <w:r w:rsidRPr="001D760E">
              <w:rPr>
                <w:sz w:val="26"/>
                <w:szCs w:val="26"/>
              </w:rPr>
              <w:t>danh</w:t>
            </w:r>
            <w:r w:rsidRPr="001D760E">
              <w:rPr>
                <w:spacing w:val="-22"/>
                <w:sz w:val="26"/>
                <w:szCs w:val="26"/>
              </w:rPr>
              <w:t xml:space="preserve"> </w:t>
            </w:r>
            <w:r w:rsidRPr="001D760E">
              <w:rPr>
                <w:sz w:val="26"/>
                <w:szCs w:val="26"/>
              </w:rPr>
              <w:t>định</w:t>
            </w:r>
            <w:r w:rsidRPr="001D760E">
              <w:rPr>
                <w:spacing w:val="-22"/>
                <w:sz w:val="26"/>
                <w:szCs w:val="26"/>
              </w:rPr>
              <w:t xml:space="preserve"> </w:t>
            </w:r>
            <w:r w:rsidRPr="001D760E">
              <w:rPr>
                <w:sz w:val="26"/>
                <w:szCs w:val="26"/>
              </w:rPr>
              <w:t>3,6/6(7,2)kV</w:t>
            </w:r>
            <w:r w:rsidRPr="001D760E">
              <w:rPr>
                <w:spacing w:val="-19"/>
                <w:sz w:val="26"/>
                <w:szCs w:val="26"/>
              </w:rPr>
              <w:t xml:space="preserve"> </w:t>
            </w:r>
            <w:r w:rsidRPr="001D760E">
              <w:rPr>
                <w:sz w:val="26"/>
                <w:szCs w:val="26"/>
              </w:rPr>
              <w:t>đến 18/30(36)</w:t>
            </w:r>
            <w:r w:rsidRPr="001D760E">
              <w:rPr>
                <w:spacing w:val="-9"/>
                <w:sz w:val="26"/>
                <w:szCs w:val="26"/>
              </w:rPr>
              <w:t xml:space="preserve"> </w:t>
            </w:r>
            <w:r w:rsidRPr="001D760E">
              <w:rPr>
                <w:sz w:val="26"/>
                <w:szCs w:val="26"/>
              </w:rPr>
              <w:t>kV</w:t>
            </w:r>
          </w:p>
        </w:tc>
      </w:tr>
      <w:tr w:rsidR="001D760E" w:rsidRPr="00837FB2" w14:paraId="5AD50032" w14:textId="77777777" w:rsidTr="00EF2551">
        <w:tc>
          <w:tcPr>
            <w:tcW w:w="2977" w:type="dxa"/>
          </w:tcPr>
          <w:p w14:paraId="33D415B2" w14:textId="77777777" w:rsidR="001D760E" w:rsidRPr="001D760E" w:rsidRDefault="001D760E" w:rsidP="00EF2551">
            <w:pPr>
              <w:pStyle w:val="Heading1"/>
              <w:tabs>
                <w:tab w:val="left" w:pos="403"/>
                <w:tab w:val="left" w:pos="567"/>
              </w:tabs>
              <w:spacing w:before="40" w:after="40"/>
              <w:ind w:left="0"/>
              <w:jc w:val="both"/>
              <w:outlineLvl w:val="0"/>
              <w:rPr>
                <w:b w:val="0"/>
                <w:sz w:val="26"/>
                <w:szCs w:val="26"/>
              </w:rPr>
            </w:pPr>
            <w:r w:rsidRPr="001D760E">
              <w:rPr>
                <w:b w:val="0"/>
                <w:sz w:val="26"/>
                <w:szCs w:val="26"/>
              </w:rPr>
              <w:t xml:space="preserve">DIN EN 50393 </w:t>
            </w:r>
          </w:p>
          <w:p w14:paraId="6A512434" w14:textId="77777777" w:rsidR="001D760E" w:rsidRPr="001D760E" w:rsidRDefault="001D760E" w:rsidP="00EF2551">
            <w:pPr>
              <w:pStyle w:val="Heading1"/>
              <w:tabs>
                <w:tab w:val="left" w:pos="403"/>
                <w:tab w:val="left" w:pos="567"/>
              </w:tabs>
              <w:spacing w:before="40" w:after="40"/>
              <w:ind w:left="0"/>
              <w:jc w:val="both"/>
              <w:outlineLvl w:val="0"/>
              <w:rPr>
                <w:b w:val="0"/>
                <w:sz w:val="26"/>
                <w:szCs w:val="26"/>
              </w:rPr>
            </w:pPr>
            <w:r w:rsidRPr="001D760E">
              <w:rPr>
                <w:b w:val="0"/>
                <w:sz w:val="26"/>
                <w:szCs w:val="26"/>
              </w:rPr>
              <w:t>(VDE 0278</w:t>
            </w:r>
            <w:r w:rsidRPr="001D760E">
              <w:rPr>
                <w:b w:val="0"/>
                <w:spacing w:val="-4"/>
                <w:sz w:val="26"/>
                <w:szCs w:val="26"/>
              </w:rPr>
              <w:t xml:space="preserve"> </w:t>
            </w:r>
            <w:r w:rsidRPr="001D760E">
              <w:rPr>
                <w:b w:val="0"/>
                <w:sz w:val="26"/>
                <w:szCs w:val="26"/>
              </w:rPr>
              <w:t>-</w:t>
            </w:r>
            <w:r w:rsidRPr="001D760E">
              <w:rPr>
                <w:b w:val="0"/>
                <w:spacing w:val="-3"/>
                <w:sz w:val="26"/>
                <w:szCs w:val="26"/>
              </w:rPr>
              <w:t xml:space="preserve"> </w:t>
            </w:r>
            <w:r w:rsidRPr="001D760E">
              <w:rPr>
                <w:b w:val="0"/>
                <w:sz w:val="26"/>
                <w:szCs w:val="26"/>
              </w:rPr>
              <w:t>393)</w:t>
            </w:r>
          </w:p>
        </w:tc>
        <w:tc>
          <w:tcPr>
            <w:tcW w:w="5812" w:type="dxa"/>
          </w:tcPr>
          <w:p w14:paraId="45E6D73A" w14:textId="77777777" w:rsidR="001D760E" w:rsidRPr="001D760E" w:rsidRDefault="001D760E" w:rsidP="00EF2551">
            <w:pPr>
              <w:widowControl w:val="0"/>
              <w:tabs>
                <w:tab w:val="left" w:pos="283"/>
                <w:tab w:val="left" w:pos="4439"/>
              </w:tabs>
              <w:spacing w:before="40" w:after="40"/>
              <w:jc w:val="both"/>
              <w:rPr>
                <w:sz w:val="26"/>
                <w:szCs w:val="26"/>
              </w:rPr>
            </w:pPr>
            <w:r w:rsidRPr="001D760E">
              <w:rPr>
                <w:sz w:val="26"/>
                <w:szCs w:val="26"/>
              </w:rPr>
              <w:t>Yêu</w:t>
            </w:r>
            <w:r w:rsidRPr="001D760E">
              <w:rPr>
                <w:spacing w:val="-27"/>
                <w:sz w:val="26"/>
                <w:szCs w:val="26"/>
              </w:rPr>
              <w:t xml:space="preserve"> </w:t>
            </w:r>
            <w:r w:rsidRPr="001D760E">
              <w:rPr>
                <w:sz w:val="26"/>
                <w:szCs w:val="26"/>
              </w:rPr>
              <w:t>cầu</w:t>
            </w:r>
            <w:r w:rsidRPr="001D760E">
              <w:rPr>
                <w:spacing w:val="-24"/>
                <w:sz w:val="26"/>
                <w:szCs w:val="26"/>
              </w:rPr>
              <w:t xml:space="preserve"> </w:t>
            </w:r>
            <w:r w:rsidRPr="001D760E">
              <w:rPr>
                <w:spacing w:val="-3"/>
                <w:sz w:val="26"/>
                <w:szCs w:val="26"/>
              </w:rPr>
              <w:t>và</w:t>
            </w:r>
            <w:r w:rsidRPr="001D760E">
              <w:rPr>
                <w:spacing w:val="-24"/>
                <w:sz w:val="26"/>
                <w:szCs w:val="26"/>
              </w:rPr>
              <w:t xml:space="preserve"> </w:t>
            </w:r>
            <w:r w:rsidRPr="001D760E">
              <w:rPr>
                <w:sz w:val="26"/>
                <w:szCs w:val="26"/>
              </w:rPr>
              <w:t>phương</w:t>
            </w:r>
            <w:r w:rsidRPr="001D760E">
              <w:rPr>
                <w:spacing w:val="-27"/>
                <w:sz w:val="26"/>
                <w:szCs w:val="26"/>
              </w:rPr>
              <w:t xml:space="preserve"> </w:t>
            </w:r>
            <w:r w:rsidRPr="001D760E">
              <w:rPr>
                <w:sz w:val="26"/>
                <w:szCs w:val="26"/>
              </w:rPr>
              <w:t>pháp</w:t>
            </w:r>
            <w:r w:rsidRPr="001D760E">
              <w:rPr>
                <w:spacing w:val="-24"/>
                <w:sz w:val="26"/>
                <w:szCs w:val="26"/>
              </w:rPr>
              <w:t xml:space="preserve"> </w:t>
            </w:r>
            <w:r w:rsidRPr="001D760E">
              <w:rPr>
                <w:sz w:val="26"/>
                <w:szCs w:val="26"/>
              </w:rPr>
              <w:t>thử</w:t>
            </w:r>
            <w:r w:rsidRPr="001D760E">
              <w:rPr>
                <w:spacing w:val="-29"/>
                <w:sz w:val="26"/>
                <w:szCs w:val="26"/>
              </w:rPr>
              <w:t xml:space="preserve"> </w:t>
            </w:r>
            <w:r w:rsidRPr="001D760E">
              <w:rPr>
                <w:sz w:val="26"/>
                <w:szCs w:val="26"/>
              </w:rPr>
              <w:t>nghiệm</w:t>
            </w:r>
          </w:p>
          <w:p w14:paraId="43DB9AF8" w14:textId="77777777" w:rsidR="001D760E" w:rsidRPr="001D760E" w:rsidRDefault="001D760E" w:rsidP="00EF2551">
            <w:pPr>
              <w:pStyle w:val="Heading1"/>
              <w:tabs>
                <w:tab w:val="left" w:pos="403"/>
                <w:tab w:val="left" w:pos="567"/>
              </w:tabs>
              <w:spacing w:before="40" w:after="40"/>
              <w:ind w:left="0"/>
              <w:jc w:val="both"/>
              <w:outlineLvl w:val="0"/>
              <w:rPr>
                <w:b w:val="0"/>
                <w:sz w:val="26"/>
                <w:szCs w:val="26"/>
              </w:rPr>
            </w:pPr>
            <w:r w:rsidRPr="001D760E">
              <w:rPr>
                <w:b w:val="0"/>
                <w:sz w:val="26"/>
                <w:szCs w:val="26"/>
              </w:rPr>
              <w:t>cho</w:t>
            </w:r>
            <w:r w:rsidRPr="001D760E">
              <w:rPr>
                <w:b w:val="0"/>
                <w:spacing w:val="-20"/>
                <w:sz w:val="26"/>
                <w:szCs w:val="26"/>
              </w:rPr>
              <w:t xml:space="preserve"> </w:t>
            </w:r>
            <w:r w:rsidRPr="001D760E">
              <w:rPr>
                <w:b w:val="0"/>
                <w:sz w:val="26"/>
                <w:szCs w:val="26"/>
              </w:rPr>
              <w:t>phụ</w:t>
            </w:r>
            <w:r w:rsidRPr="001D760E">
              <w:rPr>
                <w:b w:val="0"/>
                <w:spacing w:val="-27"/>
                <w:sz w:val="26"/>
                <w:szCs w:val="26"/>
              </w:rPr>
              <w:t xml:space="preserve"> </w:t>
            </w:r>
            <w:r w:rsidRPr="001D760E">
              <w:rPr>
                <w:b w:val="0"/>
                <w:sz w:val="26"/>
                <w:szCs w:val="26"/>
              </w:rPr>
              <w:t>kiện</w:t>
            </w:r>
            <w:r w:rsidRPr="001D760E">
              <w:rPr>
                <w:b w:val="0"/>
                <w:spacing w:val="-23"/>
                <w:sz w:val="26"/>
                <w:szCs w:val="26"/>
              </w:rPr>
              <w:t xml:space="preserve"> </w:t>
            </w:r>
            <w:r w:rsidRPr="001D760E">
              <w:rPr>
                <w:b w:val="0"/>
                <w:sz w:val="26"/>
                <w:szCs w:val="26"/>
              </w:rPr>
              <w:t>cáp</w:t>
            </w:r>
            <w:r w:rsidRPr="001D760E">
              <w:rPr>
                <w:b w:val="0"/>
                <w:spacing w:val="-20"/>
                <w:sz w:val="26"/>
                <w:szCs w:val="26"/>
              </w:rPr>
              <w:t xml:space="preserve"> </w:t>
            </w:r>
            <w:r w:rsidRPr="001D760E">
              <w:rPr>
                <w:b w:val="0"/>
                <w:sz w:val="26"/>
                <w:szCs w:val="26"/>
              </w:rPr>
              <w:t>điện</w:t>
            </w:r>
            <w:r w:rsidRPr="001D760E">
              <w:rPr>
                <w:b w:val="0"/>
                <w:spacing w:val="-23"/>
                <w:sz w:val="26"/>
                <w:szCs w:val="26"/>
              </w:rPr>
              <w:t xml:space="preserve"> </w:t>
            </w:r>
            <w:r w:rsidRPr="001D760E">
              <w:rPr>
                <w:b w:val="0"/>
                <w:sz w:val="26"/>
                <w:szCs w:val="26"/>
              </w:rPr>
              <w:t>phân</w:t>
            </w:r>
            <w:r w:rsidRPr="001D760E">
              <w:rPr>
                <w:b w:val="0"/>
                <w:spacing w:val="-23"/>
                <w:sz w:val="26"/>
                <w:szCs w:val="26"/>
              </w:rPr>
              <w:t xml:space="preserve"> </w:t>
            </w:r>
            <w:r w:rsidRPr="001D760E">
              <w:rPr>
                <w:b w:val="0"/>
                <w:sz w:val="26"/>
                <w:szCs w:val="26"/>
              </w:rPr>
              <w:t>phối</w:t>
            </w:r>
            <w:r w:rsidRPr="001D760E">
              <w:rPr>
                <w:b w:val="0"/>
                <w:spacing w:val="-24"/>
                <w:sz w:val="26"/>
                <w:szCs w:val="26"/>
              </w:rPr>
              <w:t xml:space="preserve"> </w:t>
            </w:r>
            <w:r w:rsidRPr="001D760E">
              <w:rPr>
                <w:b w:val="0"/>
                <w:sz w:val="26"/>
                <w:szCs w:val="26"/>
              </w:rPr>
              <w:t>điện</w:t>
            </w:r>
            <w:r w:rsidRPr="001D760E">
              <w:rPr>
                <w:b w:val="0"/>
                <w:spacing w:val="-23"/>
                <w:sz w:val="26"/>
                <w:szCs w:val="26"/>
              </w:rPr>
              <w:t xml:space="preserve"> </w:t>
            </w:r>
            <w:r w:rsidRPr="001D760E">
              <w:rPr>
                <w:b w:val="0"/>
                <w:sz w:val="26"/>
                <w:szCs w:val="26"/>
              </w:rPr>
              <w:t>áp 0,6/1,0 (1,2)kV</w:t>
            </w:r>
          </w:p>
        </w:tc>
      </w:tr>
      <w:tr w:rsidR="001D760E" w:rsidRPr="00837FB2" w14:paraId="284CAD0D" w14:textId="77777777" w:rsidTr="00EF2551">
        <w:tc>
          <w:tcPr>
            <w:tcW w:w="2977" w:type="dxa"/>
          </w:tcPr>
          <w:p w14:paraId="387571C7" w14:textId="77777777" w:rsidR="001D760E" w:rsidRPr="001D760E" w:rsidRDefault="001D760E" w:rsidP="00EF2551">
            <w:pPr>
              <w:pStyle w:val="Heading1"/>
              <w:tabs>
                <w:tab w:val="left" w:pos="403"/>
                <w:tab w:val="left" w:pos="567"/>
              </w:tabs>
              <w:spacing w:before="40" w:after="40"/>
              <w:ind w:left="0"/>
              <w:jc w:val="both"/>
              <w:outlineLvl w:val="0"/>
              <w:rPr>
                <w:b w:val="0"/>
                <w:sz w:val="26"/>
                <w:szCs w:val="26"/>
              </w:rPr>
            </w:pPr>
            <w:r w:rsidRPr="001D760E">
              <w:rPr>
                <w:b w:val="0"/>
                <w:sz w:val="26"/>
                <w:szCs w:val="26"/>
              </w:rPr>
              <w:t>DIN</w:t>
            </w:r>
            <w:r w:rsidRPr="001D760E">
              <w:rPr>
                <w:b w:val="0"/>
                <w:spacing w:val="-2"/>
                <w:sz w:val="26"/>
                <w:szCs w:val="26"/>
              </w:rPr>
              <w:t xml:space="preserve"> </w:t>
            </w:r>
            <w:r w:rsidRPr="001D760E">
              <w:rPr>
                <w:b w:val="0"/>
                <w:sz w:val="26"/>
                <w:szCs w:val="26"/>
              </w:rPr>
              <w:t>VDE</w:t>
            </w:r>
            <w:r w:rsidRPr="001D760E">
              <w:rPr>
                <w:b w:val="0"/>
                <w:spacing w:val="-4"/>
                <w:sz w:val="26"/>
                <w:szCs w:val="26"/>
              </w:rPr>
              <w:t xml:space="preserve"> </w:t>
            </w:r>
            <w:r w:rsidRPr="001D760E">
              <w:rPr>
                <w:b w:val="0"/>
                <w:sz w:val="26"/>
                <w:szCs w:val="26"/>
              </w:rPr>
              <w:t>0278-623</w:t>
            </w:r>
          </w:p>
        </w:tc>
        <w:tc>
          <w:tcPr>
            <w:tcW w:w="5812" w:type="dxa"/>
          </w:tcPr>
          <w:p w14:paraId="0C9AC38D" w14:textId="77777777" w:rsidR="001D760E" w:rsidRPr="001D760E" w:rsidRDefault="001D760E" w:rsidP="00EF2551">
            <w:pPr>
              <w:pStyle w:val="Heading1"/>
              <w:tabs>
                <w:tab w:val="left" w:pos="403"/>
                <w:tab w:val="left" w:pos="567"/>
              </w:tabs>
              <w:spacing w:before="40" w:after="40"/>
              <w:ind w:left="0"/>
              <w:jc w:val="both"/>
              <w:outlineLvl w:val="0"/>
              <w:rPr>
                <w:b w:val="0"/>
                <w:sz w:val="26"/>
                <w:szCs w:val="26"/>
              </w:rPr>
            </w:pPr>
            <w:r w:rsidRPr="001D760E">
              <w:rPr>
                <w:b w:val="0"/>
                <w:sz w:val="26"/>
                <w:szCs w:val="26"/>
              </w:rPr>
              <w:t>Tiêu</w:t>
            </w:r>
            <w:r w:rsidRPr="001D760E">
              <w:rPr>
                <w:b w:val="0"/>
                <w:spacing w:val="-14"/>
                <w:sz w:val="26"/>
                <w:szCs w:val="26"/>
              </w:rPr>
              <w:t xml:space="preserve"> </w:t>
            </w:r>
            <w:r w:rsidRPr="001D760E">
              <w:rPr>
                <w:b w:val="0"/>
                <w:sz w:val="26"/>
                <w:szCs w:val="26"/>
              </w:rPr>
              <w:t>chuẩn</w:t>
            </w:r>
            <w:r w:rsidRPr="001D760E">
              <w:rPr>
                <w:b w:val="0"/>
                <w:spacing w:val="-14"/>
                <w:sz w:val="26"/>
                <w:szCs w:val="26"/>
              </w:rPr>
              <w:t xml:space="preserve"> </w:t>
            </w:r>
            <w:r w:rsidRPr="001D760E">
              <w:rPr>
                <w:b w:val="0"/>
                <w:sz w:val="26"/>
                <w:szCs w:val="26"/>
              </w:rPr>
              <w:t>kỹ</w:t>
            </w:r>
            <w:r w:rsidRPr="001D760E">
              <w:rPr>
                <w:b w:val="0"/>
                <w:spacing w:val="-18"/>
                <w:sz w:val="26"/>
                <w:szCs w:val="26"/>
              </w:rPr>
              <w:t xml:space="preserve"> </w:t>
            </w:r>
            <w:r w:rsidRPr="001D760E">
              <w:rPr>
                <w:b w:val="0"/>
                <w:sz w:val="26"/>
                <w:szCs w:val="26"/>
              </w:rPr>
              <w:t>thuật</w:t>
            </w:r>
            <w:r w:rsidRPr="001D760E">
              <w:rPr>
                <w:b w:val="0"/>
                <w:spacing w:val="-11"/>
                <w:sz w:val="26"/>
                <w:szCs w:val="26"/>
              </w:rPr>
              <w:t xml:space="preserve"> </w:t>
            </w:r>
            <w:r w:rsidRPr="001D760E">
              <w:rPr>
                <w:b w:val="0"/>
                <w:sz w:val="26"/>
                <w:szCs w:val="26"/>
              </w:rPr>
              <w:t>cho</w:t>
            </w:r>
            <w:r w:rsidRPr="001D760E">
              <w:rPr>
                <w:b w:val="0"/>
                <w:spacing w:val="-7"/>
                <w:sz w:val="26"/>
                <w:szCs w:val="26"/>
              </w:rPr>
              <w:t xml:space="preserve"> </w:t>
            </w:r>
            <w:r w:rsidRPr="001D760E">
              <w:rPr>
                <w:b w:val="0"/>
                <w:sz w:val="26"/>
                <w:szCs w:val="26"/>
              </w:rPr>
              <w:t>hộp</w:t>
            </w:r>
            <w:r w:rsidRPr="001D760E">
              <w:rPr>
                <w:b w:val="0"/>
                <w:spacing w:val="-7"/>
                <w:sz w:val="26"/>
                <w:szCs w:val="26"/>
              </w:rPr>
              <w:t xml:space="preserve"> </w:t>
            </w:r>
            <w:r w:rsidRPr="001D760E">
              <w:rPr>
                <w:b w:val="0"/>
                <w:sz w:val="26"/>
                <w:szCs w:val="26"/>
              </w:rPr>
              <w:t>nối</w:t>
            </w:r>
            <w:r w:rsidRPr="001D760E">
              <w:rPr>
                <w:b w:val="0"/>
                <w:spacing w:val="-15"/>
                <w:sz w:val="26"/>
                <w:szCs w:val="26"/>
              </w:rPr>
              <w:t xml:space="preserve"> </w:t>
            </w:r>
            <w:r w:rsidRPr="001D760E">
              <w:rPr>
                <w:b w:val="0"/>
                <w:sz w:val="26"/>
                <w:szCs w:val="26"/>
              </w:rPr>
              <w:t>cáp,</w:t>
            </w:r>
            <w:r w:rsidRPr="001D760E">
              <w:rPr>
                <w:b w:val="0"/>
                <w:spacing w:val="-8"/>
                <w:sz w:val="26"/>
                <w:szCs w:val="26"/>
              </w:rPr>
              <w:t xml:space="preserve"> </w:t>
            </w:r>
            <w:r w:rsidRPr="001D760E">
              <w:rPr>
                <w:b w:val="0"/>
                <w:sz w:val="26"/>
                <w:szCs w:val="26"/>
              </w:rPr>
              <w:t>bịt</w:t>
            </w:r>
            <w:r w:rsidRPr="001D760E">
              <w:rPr>
                <w:b w:val="0"/>
                <w:w w:val="99"/>
                <w:sz w:val="26"/>
                <w:szCs w:val="26"/>
              </w:rPr>
              <w:t xml:space="preserve"> </w:t>
            </w:r>
            <w:r w:rsidRPr="001D760E">
              <w:rPr>
                <w:b w:val="0"/>
                <w:sz w:val="26"/>
                <w:szCs w:val="26"/>
              </w:rPr>
              <w:t>đầu</w:t>
            </w:r>
            <w:r w:rsidRPr="001D760E">
              <w:rPr>
                <w:b w:val="0"/>
                <w:spacing w:val="-20"/>
                <w:sz w:val="26"/>
                <w:szCs w:val="26"/>
              </w:rPr>
              <w:t xml:space="preserve"> </w:t>
            </w:r>
            <w:r w:rsidRPr="001D760E">
              <w:rPr>
                <w:b w:val="0"/>
                <w:sz w:val="26"/>
                <w:szCs w:val="26"/>
              </w:rPr>
              <w:t>cáp</w:t>
            </w:r>
            <w:r w:rsidRPr="001D760E">
              <w:rPr>
                <w:b w:val="0"/>
                <w:spacing w:val="-17"/>
                <w:sz w:val="26"/>
                <w:szCs w:val="26"/>
              </w:rPr>
              <w:t xml:space="preserve"> </w:t>
            </w:r>
            <w:r w:rsidRPr="001D760E">
              <w:rPr>
                <w:b w:val="0"/>
                <w:spacing w:val="-3"/>
                <w:sz w:val="26"/>
                <w:szCs w:val="26"/>
              </w:rPr>
              <w:t>và</w:t>
            </w:r>
            <w:r w:rsidRPr="001D760E">
              <w:rPr>
                <w:b w:val="0"/>
                <w:spacing w:val="-16"/>
                <w:sz w:val="26"/>
                <w:szCs w:val="26"/>
              </w:rPr>
              <w:t xml:space="preserve"> </w:t>
            </w:r>
            <w:r w:rsidRPr="001D760E">
              <w:rPr>
                <w:b w:val="0"/>
                <w:sz w:val="26"/>
                <w:szCs w:val="26"/>
              </w:rPr>
              <w:t>đầu</w:t>
            </w:r>
            <w:r w:rsidRPr="001D760E">
              <w:rPr>
                <w:b w:val="0"/>
                <w:spacing w:val="-20"/>
                <w:sz w:val="26"/>
                <w:szCs w:val="26"/>
              </w:rPr>
              <w:t xml:space="preserve"> </w:t>
            </w:r>
            <w:r w:rsidRPr="001D760E">
              <w:rPr>
                <w:b w:val="0"/>
                <w:sz w:val="26"/>
                <w:szCs w:val="26"/>
              </w:rPr>
              <w:t>cáp</w:t>
            </w:r>
            <w:r w:rsidRPr="001D760E">
              <w:rPr>
                <w:b w:val="0"/>
                <w:spacing w:val="-17"/>
                <w:sz w:val="26"/>
                <w:szCs w:val="26"/>
              </w:rPr>
              <w:t xml:space="preserve"> </w:t>
            </w:r>
            <w:r w:rsidRPr="001D760E">
              <w:rPr>
                <w:b w:val="0"/>
                <w:sz w:val="26"/>
                <w:szCs w:val="26"/>
              </w:rPr>
              <w:t>ngoài</w:t>
            </w:r>
            <w:r w:rsidRPr="001D760E">
              <w:rPr>
                <w:b w:val="0"/>
                <w:spacing w:val="-21"/>
                <w:sz w:val="26"/>
                <w:szCs w:val="26"/>
              </w:rPr>
              <w:t xml:space="preserve"> </w:t>
            </w:r>
            <w:r w:rsidRPr="001D760E">
              <w:rPr>
                <w:b w:val="0"/>
                <w:sz w:val="26"/>
                <w:szCs w:val="26"/>
              </w:rPr>
              <w:t>trời</w:t>
            </w:r>
            <w:r w:rsidRPr="001D760E">
              <w:rPr>
                <w:b w:val="0"/>
                <w:spacing w:val="-21"/>
                <w:sz w:val="26"/>
                <w:szCs w:val="26"/>
              </w:rPr>
              <w:t xml:space="preserve"> </w:t>
            </w:r>
            <w:r w:rsidRPr="001D760E">
              <w:rPr>
                <w:b w:val="0"/>
                <w:sz w:val="26"/>
                <w:szCs w:val="26"/>
              </w:rPr>
              <w:t>điện</w:t>
            </w:r>
            <w:r w:rsidRPr="001D760E">
              <w:rPr>
                <w:b w:val="0"/>
                <w:spacing w:val="-20"/>
                <w:sz w:val="26"/>
                <w:szCs w:val="26"/>
              </w:rPr>
              <w:t xml:space="preserve"> </w:t>
            </w:r>
            <w:r w:rsidRPr="001D760E">
              <w:rPr>
                <w:b w:val="0"/>
                <w:sz w:val="26"/>
                <w:szCs w:val="26"/>
              </w:rPr>
              <w:t>áp</w:t>
            </w:r>
            <w:r w:rsidRPr="001D760E">
              <w:rPr>
                <w:b w:val="0"/>
                <w:spacing w:val="-17"/>
                <w:sz w:val="26"/>
                <w:szCs w:val="26"/>
              </w:rPr>
              <w:t xml:space="preserve"> </w:t>
            </w:r>
            <w:r w:rsidRPr="001D760E">
              <w:rPr>
                <w:b w:val="0"/>
                <w:sz w:val="26"/>
                <w:szCs w:val="26"/>
              </w:rPr>
              <w:t>0,6/1</w:t>
            </w:r>
            <w:r w:rsidRPr="001D760E">
              <w:rPr>
                <w:b w:val="0"/>
                <w:spacing w:val="-5"/>
                <w:sz w:val="26"/>
                <w:szCs w:val="26"/>
              </w:rPr>
              <w:t xml:space="preserve"> </w:t>
            </w:r>
            <w:r w:rsidRPr="001D760E">
              <w:rPr>
                <w:b w:val="0"/>
                <w:sz w:val="26"/>
                <w:szCs w:val="26"/>
              </w:rPr>
              <w:t>kV.</w:t>
            </w:r>
          </w:p>
        </w:tc>
      </w:tr>
    </w:tbl>
    <w:bookmarkEnd w:id="0"/>
    <w:bookmarkEnd w:id="1"/>
    <w:bookmarkEnd w:id="2"/>
    <w:bookmarkEnd w:id="3"/>
    <w:bookmarkEnd w:id="4"/>
    <w:p w14:paraId="533A6B60" w14:textId="41747AFB" w:rsidR="00EA1CFF" w:rsidRPr="00EA1CFF" w:rsidRDefault="00EA1CFF" w:rsidP="009B7094">
      <w:pPr>
        <w:widowControl w:val="0"/>
        <w:spacing w:line="264" w:lineRule="auto"/>
        <w:ind w:firstLine="567"/>
        <w:rPr>
          <w:sz w:val="28"/>
          <w:szCs w:val="28"/>
        </w:rPr>
      </w:pPr>
      <w:r w:rsidRPr="00EA1CFF">
        <w:rPr>
          <w:sz w:val="28"/>
          <w:szCs w:val="28"/>
        </w:rPr>
        <w:t>Và các tiêu chuẩn liên quan; các tiêu chuẩn tương đương hoặc cao hơn</w:t>
      </w:r>
      <w:r w:rsidR="003971C1">
        <w:rPr>
          <w:sz w:val="28"/>
          <w:szCs w:val="28"/>
        </w:rPr>
        <w:t>.</w:t>
      </w:r>
    </w:p>
    <w:p w14:paraId="224E6BE3" w14:textId="2D6493AA" w:rsidR="00A9796F" w:rsidRDefault="00A9796F" w:rsidP="009B7094">
      <w:pPr>
        <w:widowControl w:val="0"/>
        <w:spacing w:line="264" w:lineRule="auto"/>
        <w:ind w:firstLine="567"/>
        <w:rPr>
          <w:b/>
          <w:sz w:val="28"/>
          <w:szCs w:val="28"/>
        </w:rPr>
      </w:pPr>
      <w:r w:rsidRPr="005E1710">
        <w:rPr>
          <w:b/>
          <w:sz w:val="28"/>
          <w:szCs w:val="28"/>
        </w:rPr>
        <w:t>4</w:t>
      </w:r>
      <w:r w:rsidRPr="005E1710">
        <w:rPr>
          <w:b/>
          <w:sz w:val="28"/>
          <w:szCs w:val="28"/>
          <w:lang w:val="vi-VN"/>
        </w:rPr>
        <w:t>.</w:t>
      </w:r>
      <w:r w:rsidR="0049068C">
        <w:rPr>
          <w:b/>
          <w:sz w:val="28"/>
          <w:szCs w:val="28"/>
        </w:rPr>
        <w:t xml:space="preserve"> Thiết kế và lắp đặt:</w:t>
      </w:r>
    </w:p>
    <w:p w14:paraId="0681A938" w14:textId="2E8C3D23" w:rsidR="001175F6" w:rsidRDefault="001175F6" w:rsidP="009B7094">
      <w:pPr>
        <w:widowControl w:val="0"/>
        <w:spacing w:line="264" w:lineRule="auto"/>
        <w:ind w:firstLine="567"/>
        <w:rPr>
          <w:b/>
          <w:sz w:val="28"/>
          <w:szCs w:val="28"/>
        </w:rPr>
      </w:pPr>
      <w:r w:rsidRPr="002251A7">
        <w:rPr>
          <w:b/>
          <w:sz w:val="28"/>
          <w:szCs w:val="28"/>
        </w:rPr>
        <w:t>a. Vật liệu chế tạo hộp nối cáp và hộp đầu cáp</w:t>
      </w:r>
      <w:r w:rsidR="002C01AB">
        <w:rPr>
          <w:b/>
          <w:sz w:val="28"/>
          <w:szCs w:val="28"/>
        </w:rPr>
        <w:t>:</w:t>
      </w:r>
    </w:p>
    <w:p w14:paraId="1983DADE" w14:textId="77777777" w:rsidR="004577A0" w:rsidRPr="00837FB2" w:rsidRDefault="004577A0" w:rsidP="004577A0">
      <w:pPr>
        <w:pStyle w:val="BodyText"/>
        <w:spacing w:line="276" w:lineRule="auto"/>
        <w:ind w:left="0" w:firstLine="567"/>
        <w:jc w:val="both"/>
      </w:pPr>
      <w:r w:rsidRPr="00837FB2">
        <w:t>Vật liệu và các thành phần của đầu cáp và hộp nối cáp phải có các đặc tính sau:</w:t>
      </w:r>
    </w:p>
    <w:p w14:paraId="72702C5F" w14:textId="77777777" w:rsidR="004577A0" w:rsidRPr="00837FB2" w:rsidRDefault="004577A0" w:rsidP="004577A0">
      <w:pPr>
        <w:widowControl w:val="0"/>
        <w:tabs>
          <w:tab w:val="left" w:pos="283"/>
        </w:tabs>
        <w:spacing w:line="276" w:lineRule="auto"/>
        <w:ind w:firstLine="567"/>
        <w:jc w:val="both"/>
        <w:rPr>
          <w:sz w:val="28"/>
          <w:szCs w:val="28"/>
        </w:rPr>
      </w:pPr>
      <w:r w:rsidRPr="00837FB2">
        <w:rPr>
          <w:sz w:val="28"/>
          <w:szCs w:val="28"/>
        </w:rPr>
        <w:t>- Chống</w:t>
      </w:r>
      <w:r w:rsidRPr="00837FB2">
        <w:rPr>
          <w:spacing w:val="-18"/>
          <w:sz w:val="28"/>
          <w:szCs w:val="28"/>
        </w:rPr>
        <w:t xml:space="preserve"> </w:t>
      </w:r>
      <w:r w:rsidRPr="00837FB2">
        <w:rPr>
          <w:sz w:val="28"/>
          <w:szCs w:val="28"/>
        </w:rPr>
        <w:t>ăn</w:t>
      </w:r>
      <w:r w:rsidRPr="00837FB2">
        <w:rPr>
          <w:spacing w:val="-18"/>
          <w:sz w:val="28"/>
          <w:szCs w:val="28"/>
        </w:rPr>
        <w:t xml:space="preserve"> </w:t>
      </w:r>
      <w:r w:rsidRPr="00837FB2">
        <w:rPr>
          <w:sz w:val="28"/>
          <w:szCs w:val="28"/>
        </w:rPr>
        <w:t>mòn</w:t>
      </w:r>
      <w:r w:rsidRPr="00837FB2">
        <w:rPr>
          <w:spacing w:val="-18"/>
          <w:sz w:val="28"/>
          <w:szCs w:val="28"/>
        </w:rPr>
        <w:t xml:space="preserve"> </w:t>
      </w:r>
      <w:r w:rsidRPr="00837FB2">
        <w:rPr>
          <w:sz w:val="28"/>
          <w:szCs w:val="28"/>
        </w:rPr>
        <w:t>đặc</w:t>
      </w:r>
      <w:r w:rsidRPr="00837FB2">
        <w:rPr>
          <w:spacing w:val="-18"/>
          <w:sz w:val="28"/>
          <w:szCs w:val="28"/>
        </w:rPr>
        <w:t xml:space="preserve"> </w:t>
      </w:r>
      <w:r w:rsidRPr="00837FB2">
        <w:rPr>
          <w:sz w:val="28"/>
          <w:szCs w:val="28"/>
        </w:rPr>
        <w:t>biệt</w:t>
      </w:r>
      <w:r w:rsidRPr="00837FB2">
        <w:rPr>
          <w:spacing w:val="-12"/>
          <w:sz w:val="28"/>
          <w:szCs w:val="28"/>
        </w:rPr>
        <w:t xml:space="preserve"> </w:t>
      </w:r>
      <w:r w:rsidRPr="00837FB2">
        <w:rPr>
          <w:sz w:val="28"/>
          <w:szCs w:val="28"/>
        </w:rPr>
        <w:t>nếu</w:t>
      </w:r>
      <w:r w:rsidRPr="00837FB2">
        <w:rPr>
          <w:spacing w:val="-18"/>
          <w:sz w:val="28"/>
          <w:szCs w:val="28"/>
        </w:rPr>
        <w:t xml:space="preserve"> </w:t>
      </w:r>
      <w:r w:rsidRPr="00837FB2">
        <w:rPr>
          <w:sz w:val="28"/>
          <w:szCs w:val="28"/>
        </w:rPr>
        <w:t>xẩy</w:t>
      </w:r>
      <w:r w:rsidRPr="00837FB2">
        <w:rPr>
          <w:spacing w:val="-18"/>
          <w:sz w:val="28"/>
          <w:szCs w:val="28"/>
        </w:rPr>
        <w:t xml:space="preserve"> </w:t>
      </w:r>
      <w:r w:rsidRPr="00837FB2">
        <w:rPr>
          <w:sz w:val="28"/>
          <w:szCs w:val="28"/>
        </w:rPr>
        <w:t>ra</w:t>
      </w:r>
      <w:r w:rsidRPr="00837FB2">
        <w:rPr>
          <w:spacing w:val="-18"/>
          <w:sz w:val="28"/>
          <w:szCs w:val="28"/>
        </w:rPr>
        <w:t xml:space="preserve"> </w:t>
      </w:r>
      <w:r w:rsidRPr="00837FB2">
        <w:rPr>
          <w:sz w:val="28"/>
          <w:szCs w:val="28"/>
        </w:rPr>
        <w:t>ăn</w:t>
      </w:r>
      <w:r w:rsidRPr="00837FB2">
        <w:rPr>
          <w:spacing w:val="-16"/>
          <w:sz w:val="28"/>
          <w:szCs w:val="28"/>
        </w:rPr>
        <w:t xml:space="preserve"> </w:t>
      </w:r>
      <w:r w:rsidRPr="00837FB2">
        <w:rPr>
          <w:sz w:val="28"/>
          <w:szCs w:val="28"/>
        </w:rPr>
        <w:t>mòn</w:t>
      </w:r>
      <w:r w:rsidRPr="00837FB2">
        <w:rPr>
          <w:spacing w:val="-18"/>
          <w:sz w:val="28"/>
          <w:szCs w:val="28"/>
        </w:rPr>
        <w:t xml:space="preserve"> </w:t>
      </w:r>
      <w:r w:rsidRPr="00837FB2">
        <w:rPr>
          <w:sz w:val="28"/>
          <w:szCs w:val="28"/>
        </w:rPr>
        <w:t>điện</w:t>
      </w:r>
      <w:r w:rsidRPr="00837FB2">
        <w:rPr>
          <w:spacing w:val="-18"/>
          <w:sz w:val="28"/>
          <w:szCs w:val="28"/>
        </w:rPr>
        <w:t xml:space="preserve"> </w:t>
      </w:r>
      <w:r w:rsidRPr="00837FB2">
        <w:rPr>
          <w:sz w:val="28"/>
          <w:szCs w:val="28"/>
        </w:rPr>
        <w:t>hóa</w:t>
      </w:r>
      <w:r w:rsidRPr="00837FB2">
        <w:rPr>
          <w:spacing w:val="-11"/>
          <w:sz w:val="28"/>
          <w:szCs w:val="28"/>
        </w:rPr>
        <w:t xml:space="preserve"> </w:t>
      </w:r>
      <w:r w:rsidRPr="00837FB2">
        <w:rPr>
          <w:sz w:val="28"/>
          <w:szCs w:val="28"/>
        </w:rPr>
        <w:t>gây</w:t>
      </w:r>
      <w:r w:rsidRPr="00837FB2">
        <w:rPr>
          <w:spacing w:val="-22"/>
          <w:sz w:val="28"/>
          <w:szCs w:val="28"/>
        </w:rPr>
        <w:t xml:space="preserve"> </w:t>
      </w:r>
      <w:r w:rsidRPr="00837FB2">
        <w:rPr>
          <w:sz w:val="28"/>
          <w:szCs w:val="28"/>
        </w:rPr>
        <w:t>ra</w:t>
      </w:r>
      <w:r w:rsidRPr="00837FB2">
        <w:rPr>
          <w:spacing w:val="-14"/>
          <w:sz w:val="28"/>
          <w:szCs w:val="28"/>
        </w:rPr>
        <w:t xml:space="preserve"> </w:t>
      </w:r>
      <w:r w:rsidRPr="00837FB2">
        <w:rPr>
          <w:sz w:val="28"/>
          <w:szCs w:val="28"/>
        </w:rPr>
        <w:t>do</w:t>
      </w:r>
      <w:r w:rsidRPr="00837FB2">
        <w:rPr>
          <w:spacing w:val="-18"/>
          <w:sz w:val="28"/>
          <w:szCs w:val="28"/>
        </w:rPr>
        <w:t xml:space="preserve"> </w:t>
      </w:r>
      <w:r w:rsidRPr="00837FB2">
        <w:rPr>
          <w:sz w:val="28"/>
          <w:szCs w:val="28"/>
        </w:rPr>
        <w:t>tiếp</w:t>
      </w:r>
      <w:r w:rsidRPr="00837FB2">
        <w:rPr>
          <w:spacing w:val="-16"/>
          <w:sz w:val="28"/>
          <w:szCs w:val="28"/>
        </w:rPr>
        <w:t xml:space="preserve"> </w:t>
      </w:r>
      <w:r w:rsidRPr="00837FB2">
        <w:rPr>
          <w:sz w:val="28"/>
          <w:szCs w:val="28"/>
        </w:rPr>
        <w:t>xúc</w:t>
      </w:r>
      <w:r w:rsidRPr="00837FB2">
        <w:rPr>
          <w:spacing w:val="-14"/>
          <w:sz w:val="28"/>
          <w:szCs w:val="28"/>
        </w:rPr>
        <w:t xml:space="preserve"> </w:t>
      </w:r>
      <w:r w:rsidRPr="00837FB2">
        <w:rPr>
          <w:sz w:val="28"/>
          <w:szCs w:val="28"/>
        </w:rPr>
        <w:t>giữa</w:t>
      </w:r>
      <w:r w:rsidRPr="00837FB2">
        <w:rPr>
          <w:spacing w:val="-14"/>
          <w:sz w:val="28"/>
          <w:szCs w:val="28"/>
        </w:rPr>
        <w:t xml:space="preserve"> </w:t>
      </w:r>
      <w:r w:rsidRPr="00837FB2">
        <w:rPr>
          <w:sz w:val="28"/>
          <w:szCs w:val="28"/>
        </w:rPr>
        <w:t>các kim loại khác</w:t>
      </w:r>
      <w:r w:rsidRPr="00837FB2">
        <w:rPr>
          <w:spacing w:val="-45"/>
          <w:sz w:val="28"/>
          <w:szCs w:val="28"/>
        </w:rPr>
        <w:t xml:space="preserve"> </w:t>
      </w:r>
      <w:r w:rsidRPr="00837FB2">
        <w:rPr>
          <w:sz w:val="28"/>
          <w:szCs w:val="28"/>
        </w:rPr>
        <w:t>nhau.</w:t>
      </w:r>
    </w:p>
    <w:p w14:paraId="54631B6B" w14:textId="77777777" w:rsidR="004577A0" w:rsidRPr="00837FB2" w:rsidRDefault="004577A0" w:rsidP="004577A0">
      <w:pPr>
        <w:widowControl w:val="0"/>
        <w:tabs>
          <w:tab w:val="left" w:pos="283"/>
        </w:tabs>
        <w:spacing w:line="276" w:lineRule="auto"/>
        <w:ind w:firstLine="567"/>
        <w:jc w:val="both"/>
        <w:rPr>
          <w:sz w:val="28"/>
          <w:szCs w:val="28"/>
        </w:rPr>
      </w:pPr>
      <w:r w:rsidRPr="00837FB2">
        <w:rPr>
          <w:sz w:val="28"/>
          <w:szCs w:val="28"/>
        </w:rPr>
        <w:t>- Độ</w:t>
      </w:r>
      <w:r w:rsidRPr="00837FB2">
        <w:rPr>
          <w:spacing w:val="-28"/>
          <w:sz w:val="28"/>
          <w:szCs w:val="28"/>
        </w:rPr>
        <w:t xml:space="preserve"> </w:t>
      </w:r>
      <w:r w:rsidRPr="00837FB2">
        <w:rPr>
          <w:sz w:val="28"/>
          <w:szCs w:val="28"/>
        </w:rPr>
        <w:t>bền</w:t>
      </w:r>
      <w:r w:rsidRPr="00837FB2">
        <w:rPr>
          <w:spacing w:val="-23"/>
          <w:sz w:val="28"/>
          <w:szCs w:val="28"/>
        </w:rPr>
        <w:t xml:space="preserve"> </w:t>
      </w:r>
      <w:r w:rsidRPr="00837FB2">
        <w:rPr>
          <w:sz w:val="28"/>
          <w:szCs w:val="28"/>
        </w:rPr>
        <w:t>cơ</w:t>
      </w:r>
      <w:r w:rsidRPr="00837FB2">
        <w:rPr>
          <w:spacing w:val="-28"/>
          <w:sz w:val="28"/>
          <w:szCs w:val="28"/>
        </w:rPr>
        <w:t xml:space="preserve"> </w:t>
      </w:r>
      <w:r w:rsidRPr="00837FB2">
        <w:rPr>
          <w:sz w:val="28"/>
          <w:szCs w:val="28"/>
        </w:rPr>
        <w:t>học</w:t>
      </w:r>
      <w:r w:rsidRPr="00837FB2">
        <w:rPr>
          <w:spacing w:val="-19"/>
          <w:sz w:val="28"/>
          <w:szCs w:val="28"/>
        </w:rPr>
        <w:t xml:space="preserve"> </w:t>
      </w:r>
      <w:r w:rsidRPr="00837FB2">
        <w:rPr>
          <w:spacing w:val="2"/>
          <w:sz w:val="28"/>
          <w:szCs w:val="28"/>
        </w:rPr>
        <w:t>chịu</w:t>
      </w:r>
      <w:r w:rsidRPr="00837FB2">
        <w:rPr>
          <w:spacing w:val="-23"/>
          <w:sz w:val="28"/>
          <w:szCs w:val="28"/>
        </w:rPr>
        <w:t xml:space="preserve"> </w:t>
      </w:r>
      <w:r w:rsidRPr="00837FB2">
        <w:rPr>
          <w:sz w:val="28"/>
          <w:szCs w:val="28"/>
        </w:rPr>
        <w:t>các</w:t>
      </w:r>
      <w:r w:rsidRPr="00837FB2">
        <w:rPr>
          <w:spacing w:val="-19"/>
          <w:sz w:val="28"/>
          <w:szCs w:val="28"/>
        </w:rPr>
        <w:t xml:space="preserve"> </w:t>
      </w:r>
      <w:r w:rsidRPr="00837FB2">
        <w:rPr>
          <w:sz w:val="28"/>
          <w:szCs w:val="28"/>
        </w:rPr>
        <w:t>lực</w:t>
      </w:r>
      <w:r w:rsidRPr="00837FB2">
        <w:rPr>
          <w:spacing w:val="-19"/>
          <w:sz w:val="28"/>
          <w:szCs w:val="28"/>
        </w:rPr>
        <w:t xml:space="preserve"> </w:t>
      </w:r>
      <w:r w:rsidRPr="00837FB2">
        <w:rPr>
          <w:sz w:val="28"/>
          <w:szCs w:val="28"/>
        </w:rPr>
        <w:t>nén,</w:t>
      </w:r>
      <w:r w:rsidRPr="00837FB2">
        <w:rPr>
          <w:spacing w:val="-15"/>
          <w:sz w:val="28"/>
          <w:szCs w:val="28"/>
        </w:rPr>
        <w:t xml:space="preserve"> </w:t>
      </w:r>
      <w:r w:rsidRPr="00837FB2">
        <w:rPr>
          <w:sz w:val="28"/>
          <w:szCs w:val="28"/>
        </w:rPr>
        <w:t>lực</w:t>
      </w:r>
      <w:r w:rsidRPr="00837FB2">
        <w:rPr>
          <w:spacing w:val="-15"/>
          <w:sz w:val="28"/>
          <w:szCs w:val="28"/>
        </w:rPr>
        <w:t xml:space="preserve"> </w:t>
      </w:r>
      <w:r w:rsidRPr="00837FB2">
        <w:rPr>
          <w:sz w:val="28"/>
          <w:szCs w:val="28"/>
        </w:rPr>
        <w:t>uốn,</w:t>
      </w:r>
      <w:r w:rsidRPr="00837FB2">
        <w:rPr>
          <w:spacing w:val="-15"/>
          <w:sz w:val="28"/>
          <w:szCs w:val="28"/>
        </w:rPr>
        <w:t xml:space="preserve"> </w:t>
      </w:r>
      <w:r w:rsidRPr="00837FB2">
        <w:rPr>
          <w:sz w:val="28"/>
          <w:szCs w:val="28"/>
        </w:rPr>
        <w:t>lực</w:t>
      </w:r>
      <w:r w:rsidRPr="00837FB2">
        <w:rPr>
          <w:spacing w:val="-19"/>
          <w:sz w:val="28"/>
          <w:szCs w:val="28"/>
        </w:rPr>
        <w:t xml:space="preserve"> </w:t>
      </w:r>
      <w:r w:rsidRPr="00837FB2">
        <w:rPr>
          <w:sz w:val="28"/>
          <w:szCs w:val="28"/>
        </w:rPr>
        <w:t>kéo,</w:t>
      </w:r>
      <w:r w:rsidRPr="00837FB2">
        <w:rPr>
          <w:spacing w:val="-18"/>
          <w:sz w:val="28"/>
          <w:szCs w:val="28"/>
        </w:rPr>
        <w:t xml:space="preserve"> </w:t>
      </w:r>
      <w:r w:rsidRPr="00837FB2">
        <w:rPr>
          <w:sz w:val="28"/>
          <w:szCs w:val="28"/>
        </w:rPr>
        <w:t>độ</w:t>
      </w:r>
      <w:r w:rsidRPr="00837FB2">
        <w:rPr>
          <w:spacing w:val="-24"/>
          <w:sz w:val="28"/>
          <w:szCs w:val="28"/>
        </w:rPr>
        <w:t xml:space="preserve"> </w:t>
      </w:r>
      <w:r w:rsidRPr="00837FB2">
        <w:rPr>
          <w:spacing w:val="-3"/>
          <w:sz w:val="28"/>
          <w:szCs w:val="28"/>
        </w:rPr>
        <w:t>mòn</w:t>
      </w:r>
      <w:r w:rsidRPr="00837FB2">
        <w:rPr>
          <w:spacing w:val="-20"/>
          <w:sz w:val="28"/>
          <w:szCs w:val="28"/>
        </w:rPr>
        <w:t xml:space="preserve"> </w:t>
      </w:r>
      <w:r w:rsidRPr="00837FB2">
        <w:rPr>
          <w:sz w:val="28"/>
          <w:szCs w:val="28"/>
        </w:rPr>
        <w:t>mỏi</w:t>
      </w:r>
      <w:r w:rsidRPr="00837FB2">
        <w:rPr>
          <w:spacing w:val="-20"/>
          <w:sz w:val="28"/>
          <w:szCs w:val="28"/>
        </w:rPr>
        <w:t xml:space="preserve"> </w:t>
      </w:r>
      <w:r w:rsidRPr="00837FB2">
        <w:rPr>
          <w:spacing w:val="-3"/>
          <w:sz w:val="28"/>
          <w:szCs w:val="28"/>
        </w:rPr>
        <w:t>và</w:t>
      </w:r>
      <w:r w:rsidRPr="00837FB2">
        <w:rPr>
          <w:spacing w:val="-15"/>
          <w:sz w:val="28"/>
          <w:szCs w:val="28"/>
        </w:rPr>
        <w:t xml:space="preserve"> </w:t>
      </w:r>
      <w:r w:rsidRPr="00837FB2">
        <w:rPr>
          <w:sz w:val="28"/>
          <w:szCs w:val="28"/>
        </w:rPr>
        <w:t>lực</w:t>
      </w:r>
      <w:r w:rsidRPr="00837FB2">
        <w:rPr>
          <w:spacing w:val="-19"/>
          <w:sz w:val="28"/>
          <w:szCs w:val="28"/>
        </w:rPr>
        <w:t xml:space="preserve"> </w:t>
      </w:r>
      <w:r w:rsidRPr="00837FB2">
        <w:rPr>
          <w:sz w:val="28"/>
          <w:szCs w:val="28"/>
        </w:rPr>
        <w:t>của</w:t>
      </w:r>
      <w:r w:rsidRPr="00837FB2">
        <w:rPr>
          <w:spacing w:val="-15"/>
          <w:sz w:val="28"/>
          <w:szCs w:val="28"/>
        </w:rPr>
        <w:t xml:space="preserve"> </w:t>
      </w:r>
      <w:r w:rsidRPr="00837FB2">
        <w:rPr>
          <w:sz w:val="28"/>
          <w:szCs w:val="28"/>
        </w:rPr>
        <w:t>gió.</w:t>
      </w:r>
    </w:p>
    <w:p w14:paraId="791FA8B7" w14:textId="77777777" w:rsidR="004577A0" w:rsidRPr="00837FB2" w:rsidRDefault="004577A0" w:rsidP="004577A0">
      <w:pPr>
        <w:widowControl w:val="0"/>
        <w:tabs>
          <w:tab w:val="left" w:pos="297"/>
        </w:tabs>
        <w:spacing w:line="276" w:lineRule="auto"/>
        <w:ind w:firstLine="567"/>
        <w:jc w:val="both"/>
        <w:rPr>
          <w:sz w:val="28"/>
          <w:szCs w:val="28"/>
        </w:rPr>
      </w:pPr>
      <w:r w:rsidRPr="00837FB2">
        <w:rPr>
          <w:sz w:val="28"/>
          <w:szCs w:val="28"/>
        </w:rPr>
        <w:t>- Khả</w:t>
      </w:r>
      <w:r w:rsidRPr="00837FB2">
        <w:rPr>
          <w:spacing w:val="-21"/>
          <w:sz w:val="28"/>
          <w:szCs w:val="28"/>
        </w:rPr>
        <w:t xml:space="preserve"> </w:t>
      </w:r>
      <w:r w:rsidRPr="00837FB2">
        <w:rPr>
          <w:sz w:val="28"/>
          <w:szCs w:val="28"/>
        </w:rPr>
        <w:t>năng</w:t>
      </w:r>
      <w:r w:rsidRPr="00837FB2">
        <w:rPr>
          <w:spacing w:val="-16"/>
          <w:sz w:val="28"/>
          <w:szCs w:val="28"/>
        </w:rPr>
        <w:t xml:space="preserve"> </w:t>
      </w:r>
      <w:r w:rsidRPr="00837FB2">
        <w:rPr>
          <w:spacing w:val="2"/>
          <w:sz w:val="28"/>
          <w:szCs w:val="28"/>
        </w:rPr>
        <w:t>chịu</w:t>
      </w:r>
      <w:r w:rsidRPr="00837FB2">
        <w:rPr>
          <w:spacing w:val="-13"/>
          <w:sz w:val="28"/>
          <w:szCs w:val="28"/>
        </w:rPr>
        <w:t xml:space="preserve"> </w:t>
      </w:r>
      <w:r w:rsidRPr="00837FB2">
        <w:rPr>
          <w:sz w:val="28"/>
          <w:szCs w:val="28"/>
        </w:rPr>
        <w:t>những</w:t>
      </w:r>
      <w:r w:rsidRPr="00837FB2">
        <w:rPr>
          <w:spacing w:val="-20"/>
          <w:sz w:val="28"/>
          <w:szCs w:val="28"/>
        </w:rPr>
        <w:t xml:space="preserve"> </w:t>
      </w:r>
      <w:r w:rsidRPr="00837FB2">
        <w:rPr>
          <w:sz w:val="28"/>
          <w:szCs w:val="28"/>
        </w:rPr>
        <w:t>ảnh</w:t>
      </w:r>
      <w:r w:rsidRPr="00837FB2">
        <w:rPr>
          <w:spacing w:val="-13"/>
          <w:sz w:val="28"/>
          <w:szCs w:val="28"/>
        </w:rPr>
        <w:t xml:space="preserve"> </w:t>
      </w:r>
      <w:r w:rsidRPr="00837FB2">
        <w:rPr>
          <w:sz w:val="28"/>
          <w:szCs w:val="28"/>
        </w:rPr>
        <w:t>hưởng</w:t>
      </w:r>
      <w:r w:rsidRPr="00837FB2">
        <w:rPr>
          <w:spacing w:val="-20"/>
          <w:sz w:val="28"/>
          <w:szCs w:val="28"/>
        </w:rPr>
        <w:t xml:space="preserve"> </w:t>
      </w:r>
      <w:r w:rsidRPr="00837FB2">
        <w:rPr>
          <w:sz w:val="28"/>
          <w:szCs w:val="28"/>
        </w:rPr>
        <w:t>của</w:t>
      </w:r>
      <w:r w:rsidRPr="00837FB2">
        <w:rPr>
          <w:spacing w:val="-9"/>
          <w:sz w:val="28"/>
          <w:szCs w:val="28"/>
        </w:rPr>
        <w:t xml:space="preserve"> </w:t>
      </w:r>
      <w:r w:rsidRPr="00837FB2">
        <w:rPr>
          <w:sz w:val="28"/>
          <w:szCs w:val="28"/>
        </w:rPr>
        <w:t>môi</w:t>
      </w:r>
      <w:r w:rsidRPr="00837FB2">
        <w:rPr>
          <w:spacing w:val="-16"/>
          <w:sz w:val="28"/>
          <w:szCs w:val="28"/>
        </w:rPr>
        <w:t xml:space="preserve"> </w:t>
      </w:r>
      <w:r w:rsidRPr="00837FB2">
        <w:rPr>
          <w:sz w:val="28"/>
          <w:szCs w:val="28"/>
        </w:rPr>
        <w:t>trường</w:t>
      </w:r>
      <w:r w:rsidRPr="00837FB2">
        <w:rPr>
          <w:spacing w:val="-16"/>
          <w:sz w:val="28"/>
          <w:szCs w:val="28"/>
        </w:rPr>
        <w:t xml:space="preserve"> </w:t>
      </w:r>
      <w:r w:rsidRPr="00837FB2">
        <w:rPr>
          <w:sz w:val="28"/>
          <w:szCs w:val="28"/>
        </w:rPr>
        <w:t>như</w:t>
      </w:r>
      <w:r w:rsidRPr="00837FB2">
        <w:rPr>
          <w:spacing w:val="-21"/>
          <w:sz w:val="28"/>
          <w:szCs w:val="28"/>
        </w:rPr>
        <w:t xml:space="preserve"> </w:t>
      </w:r>
      <w:r w:rsidRPr="00837FB2">
        <w:rPr>
          <w:sz w:val="28"/>
          <w:szCs w:val="28"/>
        </w:rPr>
        <w:t>bức</w:t>
      </w:r>
      <w:r w:rsidRPr="00837FB2">
        <w:rPr>
          <w:spacing w:val="-12"/>
          <w:sz w:val="28"/>
          <w:szCs w:val="28"/>
        </w:rPr>
        <w:t xml:space="preserve"> </w:t>
      </w:r>
      <w:r w:rsidRPr="00837FB2">
        <w:rPr>
          <w:sz w:val="28"/>
          <w:szCs w:val="28"/>
        </w:rPr>
        <w:t>xạ</w:t>
      </w:r>
      <w:r w:rsidRPr="00837FB2">
        <w:rPr>
          <w:spacing w:val="-24"/>
          <w:sz w:val="28"/>
          <w:szCs w:val="28"/>
        </w:rPr>
        <w:t xml:space="preserve"> </w:t>
      </w:r>
      <w:r w:rsidRPr="00837FB2">
        <w:rPr>
          <w:sz w:val="28"/>
          <w:szCs w:val="28"/>
        </w:rPr>
        <w:t>tia</w:t>
      </w:r>
      <w:r w:rsidRPr="00837FB2">
        <w:rPr>
          <w:spacing w:val="-12"/>
          <w:sz w:val="28"/>
          <w:szCs w:val="28"/>
        </w:rPr>
        <w:t xml:space="preserve"> </w:t>
      </w:r>
      <w:r w:rsidRPr="00837FB2">
        <w:rPr>
          <w:sz w:val="28"/>
          <w:szCs w:val="28"/>
        </w:rPr>
        <w:t>cực</w:t>
      </w:r>
      <w:r w:rsidRPr="00837FB2">
        <w:rPr>
          <w:spacing w:val="-12"/>
          <w:sz w:val="28"/>
          <w:szCs w:val="28"/>
        </w:rPr>
        <w:t xml:space="preserve"> </w:t>
      </w:r>
      <w:r w:rsidRPr="00837FB2">
        <w:rPr>
          <w:sz w:val="28"/>
          <w:szCs w:val="28"/>
        </w:rPr>
        <w:t>tím,</w:t>
      </w:r>
      <w:r w:rsidRPr="00837FB2">
        <w:rPr>
          <w:spacing w:val="-14"/>
          <w:sz w:val="28"/>
          <w:szCs w:val="28"/>
        </w:rPr>
        <w:t xml:space="preserve"> </w:t>
      </w:r>
      <w:r w:rsidRPr="00837FB2">
        <w:rPr>
          <w:sz w:val="28"/>
          <w:szCs w:val="28"/>
        </w:rPr>
        <w:t>ô</w:t>
      </w:r>
      <w:r w:rsidRPr="00837FB2">
        <w:rPr>
          <w:spacing w:val="-10"/>
          <w:sz w:val="28"/>
          <w:szCs w:val="28"/>
        </w:rPr>
        <w:t xml:space="preserve"> </w:t>
      </w:r>
      <w:r w:rsidRPr="00837FB2">
        <w:rPr>
          <w:sz w:val="28"/>
          <w:szCs w:val="28"/>
        </w:rPr>
        <w:t xml:space="preserve">xy hoá </w:t>
      </w:r>
      <w:r w:rsidRPr="00837FB2">
        <w:rPr>
          <w:spacing w:val="-3"/>
          <w:sz w:val="28"/>
          <w:szCs w:val="28"/>
        </w:rPr>
        <w:t xml:space="preserve">và </w:t>
      </w:r>
      <w:r w:rsidRPr="00837FB2">
        <w:rPr>
          <w:sz w:val="28"/>
          <w:szCs w:val="28"/>
        </w:rPr>
        <w:t>ô nhiễm không</w:t>
      </w:r>
      <w:r w:rsidRPr="00837FB2">
        <w:rPr>
          <w:spacing w:val="-38"/>
          <w:sz w:val="28"/>
          <w:szCs w:val="28"/>
        </w:rPr>
        <w:t xml:space="preserve"> </w:t>
      </w:r>
      <w:r w:rsidRPr="00837FB2">
        <w:rPr>
          <w:sz w:val="28"/>
          <w:szCs w:val="28"/>
        </w:rPr>
        <w:t>khí.</w:t>
      </w:r>
    </w:p>
    <w:p w14:paraId="4E98744F" w14:textId="77777777" w:rsidR="004577A0" w:rsidRPr="00837FB2" w:rsidRDefault="004577A0" w:rsidP="004577A0">
      <w:pPr>
        <w:widowControl w:val="0"/>
        <w:tabs>
          <w:tab w:val="left" w:pos="283"/>
        </w:tabs>
        <w:spacing w:line="276" w:lineRule="auto"/>
        <w:ind w:firstLine="567"/>
        <w:jc w:val="both"/>
        <w:rPr>
          <w:sz w:val="28"/>
          <w:szCs w:val="28"/>
        </w:rPr>
      </w:pPr>
      <w:r w:rsidRPr="00837FB2">
        <w:rPr>
          <w:sz w:val="28"/>
          <w:szCs w:val="28"/>
        </w:rPr>
        <w:t xml:space="preserve">- </w:t>
      </w:r>
      <w:proofErr w:type="gramStart"/>
      <w:r w:rsidRPr="00837FB2">
        <w:rPr>
          <w:sz w:val="28"/>
          <w:szCs w:val="28"/>
        </w:rPr>
        <w:t>Chống</w:t>
      </w:r>
      <w:r w:rsidRPr="00837FB2">
        <w:rPr>
          <w:spacing w:val="-46"/>
          <w:sz w:val="28"/>
          <w:szCs w:val="28"/>
        </w:rPr>
        <w:t xml:space="preserve"> </w:t>
      </w:r>
      <w:r>
        <w:rPr>
          <w:spacing w:val="-46"/>
          <w:sz w:val="28"/>
          <w:szCs w:val="28"/>
        </w:rPr>
        <w:t xml:space="preserve"> </w:t>
      </w:r>
      <w:r w:rsidRPr="00837FB2">
        <w:rPr>
          <w:sz w:val="28"/>
          <w:szCs w:val="28"/>
        </w:rPr>
        <w:t>rạn</w:t>
      </w:r>
      <w:proofErr w:type="gramEnd"/>
      <w:r>
        <w:rPr>
          <w:sz w:val="28"/>
          <w:szCs w:val="28"/>
        </w:rPr>
        <w:t xml:space="preserve"> </w:t>
      </w:r>
      <w:r w:rsidRPr="00837FB2">
        <w:rPr>
          <w:spacing w:val="-48"/>
          <w:sz w:val="28"/>
          <w:szCs w:val="28"/>
        </w:rPr>
        <w:t xml:space="preserve"> </w:t>
      </w:r>
      <w:r w:rsidRPr="00837FB2">
        <w:rPr>
          <w:sz w:val="28"/>
          <w:szCs w:val="28"/>
        </w:rPr>
        <w:t>nứt.</w:t>
      </w:r>
    </w:p>
    <w:p w14:paraId="49B2D00B" w14:textId="77777777" w:rsidR="004577A0" w:rsidRPr="00837FB2" w:rsidRDefault="004577A0" w:rsidP="004577A0">
      <w:pPr>
        <w:widowControl w:val="0"/>
        <w:tabs>
          <w:tab w:val="left" w:pos="283"/>
        </w:tabs>
        <w:spacing w:line="276" w:lineRule="auto"/>
        <w:ind w:firstLine="567"/>
        <w:jc w:val="both"/>
        <w:rPr>
          <w:sz w:val="28"/>
          <w:szCs w:val="28"/>
        </w:rPr>
      </w:pPr>
      <w:r w:rsidRPr="00837FB2">
        <w:rPr>
          <w:sz w:val="28"/>
          <w:szCs w:val="28"/>
        </w:rPr>
        <w:t>- Khả</w:t>
      </w:r>
      <w:r w:rsidRPr="00837FB2">
        <w:rPr>
          <w:spacing w:val="-32"/>
          <w:sz w:val="28"/>
          <w:szCs w:val="28"/>
        </w:rPr>
        <w:t xml:space="preserve"> </w:t>
      </w:r>
      <w:r w:rsidRPr="00837FB2">
        <w:rPr>
          <w:sz w:val="28"/>
          <w:szCs w:val="28"/>
        </w:rPr>
        <w:t>năng</w:t>
      </w:r>
      <w:r w:rsidRPr="00837FB2">
        <w:rPr>
          <w:spacing w:val="-30"/>
          <w:sz w:val="28"/>
          <w:szCs w:val="28"/>
        </w:rPr>
        <w:t xml:space="preserve"> </w:t>
      </w:r>
      <w:r w:rsidRPr="00837FB2">
        <w:rPr>
          <w:spacing w:val="2"/>
          <w:sz w:val="28"/>
          <w:szCs w:val="28"/>
        </w:rPr>
        <w:t>chịu</w:t>
      </w:r>
      <w:r w:rsidRPr="00837FB2">
        <w:rPr>
          <w:spacing w:val="-30"/>
          <w:sz w:val="28"/>
          <w:szCs w:val="28"/>
        </w:rPr>
        <w:t xml:space="preserve"> </w:t>
      </w:r>
      <w:r w:rsidRPr="00837FB2">
        <w:rPr>
          <w:sz w:val="28"/>
          <w:szCs w:val="28"/>
        </w:rPr>
        <w:t>chênh</w:t>
      </w:r>
      <w:r w:rsidRPr="00837FB2">
        <w:rPr>
          <w:spacing w:val="-27"/>
          <w:sz w:val="28"/>
          <w:szCs w:val="28"/>
        </w:rPr>
        <w:t xml:space="preserve"> </w:t>
      </w:r>
      <w:r w:rsidRPr="00837FB2">
        <w:rPr>
          <w:sz w:val="28"/>
          <w:szCs w:val="28"/>
        </w:rPr>
        <w:t>lệch</w:t>
      </w:r>
      <w:r w:rsidRPr="00837FB2">
        <w:rPr>
          <w:spacing w:val="-30"/>
          <w:sz w:val="28"/>
          <w:szCs w:val="28"/>
        </w:rPr>
        <w:t xml:space="preserve"> </w:t>
      </w:r>
      <w:r w:rsidRPr="00837FB2">
        <w:rPr>
          <w:sz w:val="28"/>
          <w:szCs w:val="28"/>
        </w:rPr>
        <w:t>nhiệt</w:t>
      </w:r>
      <w:r w:rsidRPr="00837FB2">
        <w:rPr>
          <w:spacing w:val="-27"/>
          <w:sz w:val="28"/>
          <w:szCs w:val="28"/>
        </w:rPr>
        <w:t xml:space="preserve"> </w:t>
      </w:r>
      <w:r w:rsidRPr="00837FB2">
        <w:rPr>
          <w:sz w:val="28"/>
          <w:szCs w:val="28"/>
        </w:rPr>
        <w:t>độ.</w:t>
      </w:r>
    </w:p>
    <w:p w14:paraId="6BE40B90" w14:textId="77777777" w:rsidR="004577A0" w:rsidRPr="00837FB2" w:rsidRDefault="004577A0" w:rsidP="004577A0">
      <w:pPr>
        <w:widowControl w:val="0"/>
        <w:tabs>
          <w:tab w:val="left" w:pos="283"/>
        </w:tabs>
        <w:spacing w:line="276" w:lineRule="auto"/>
        <w:ind w:firstLine="567"/>
        <w:jc w:val="both"/>
        <w:rPr>
          <w:sz w:val="28"/>
          <w:szCs w:val="28"/>
        </w:rPr>
      </w:pPr>
      <w:r w:rsidRPr="00837FB2">
        <w:rPr>
          <w:sz w:val="28"/>
          <w:szCs w:val="28"/>
        </w:rPr>
        <w:t>- Với</w:t>
      </w:r>
      <w:r w:rsidRPr="00837FB2">
        <w:rPr>
          <w:spacing w:val="-27"/>
          <w:sz w:val="28"/>
          <w:szCs w:val="28"/>
        </w:rPr>
        <w:t xml:space="preserve"> </w:t>
      </w:r>
      <w:r w:rsidRPr="00837FB2">
        <w:rPr>
          <w:sz w:val="28"/>
          <w:szCs w:val="28"/>
        </w:rPr>
        <w:t>phụ</w:t>
      </w:r>
      <w:r w:rsidRPr="00837FB2">
        <w:rPr>
          <w:spacing w:val="-35"/>
          <w:sz w:val="28"/>
          <w:szCs w:val="28"/>
        </w:rPr>
        <w:t xml:space="preserve"> </w:t>
      </w:r>
      <w:r w:rsidRPr="00837FB2">
        <w:rPr>
          <w:sz w:val="28"/>
          <w:szCs w:val="28"/>
        </w:rPr>
        <w:t>tải</w:t>
      </w:r>
      <w:r w:rsidRPr="00837FB2">
        <w:rPr>
          <w:spacing w:val="-27"/>
          <w:sz w:val="28"/>
          <w:szCs w:val="28"/>
        </w:rPr>
        <w:t xml:space="preserve"> </w:t>
      </w:r>
      <w:r w:rsidRPr="00837FB2">
        <w:rPr>
          <w:sz w:val="28"/>
          <w:szCs w:val="28"/>
        </w:rPr>
        <w:t>định</w:t>
      </w:r>
      <w:r w:rsidRPr="00837FB2">
        <w:rPr>
          <w:spacing w:val="-24"/>
          <w:sz w:val="28"/>
          <w:szCs w:val="28"/>
        </w:rPr>
        <w:t xml:space="preserve"> </w:t>
      </w:r>
      <w:r w:rsidRPr="00837FB2">
        <w:rPr>
          <w:sz w:val="28"/>
          <w:szCs w:val="28"/>
        </w:rPr>
        <w:t>mức</w:t>
      </w:r>
      <w:r w:rsidRPr="00837FB2">
        <w:rPr>
          <w:spacing w:val="-26"/>
          <w:sz w:val="28"/>
          <w:szCs w:val="28"/>
        </w:rPr>
        <w:t xml:space="preserve"> </w:t>
      </w:r>
      <w:r w:rsidRPr="00837FB2">
        <w:rPr>
          <w:sz w:val="28"/>
          <w:szCs w:val="28"/>
        </w:rPr>
        <w:t>ở</w:t>
      </w:r>
      <w:r w:rsidRPr="00837FB2">
        <w:rPr>
          <w:spacing w:val="-32"/>
          <w:sz w:val="28"/>
          <w:szCs w:val="28"/>
        </w:rPr>
        <w:t xml:space="preserve"> </w:t>
      </w:r>
      <w:r w:rsidRPr="00837FB2">
        <w:rPr>
          <w:sz w:val="28"/>
          <w:szCs w:val="28"/>
        </w:rPr>
        <w:t>điều</w:t>
      </w:r>
      <w:r w:rsidRPr="00837FB2">
        <w:rPr>
          <w:spacing w:val="-30"/>
          <w:sz w:val="28"/>
          <w:szCs w:val="28"/>
        </w:rPr>
        <w:t xml:space="preserve"> </w:t>
      </w:r>
      <w:r w:rsidRPr="00837FB2">
        <w:rPr>
          <w:sz w:val="28"/>
          <w:szCs w:val="28"/>
        </w:rPr>
        <w:t>kiện</w:t>
      </w:r>
      <w:r w:rsidRPr="00837FB2">
        <w:rPr>
          <w:spacing w:val="-24"/>
          <w:sz w:val="28"/>
          <w:szCs w:val="28"/>
        </w:rPr>
        <w:t xml:space="preserve"> </w:t>
      </w:r>
      <w:r w:rsidRPr="00837FB2">
        <w:rPr>
          <w:sz w:val="28"/>
          <w:szCs w:val="28"/>
        </w:rPr>
        <w:t>nhiệt</w:t>
      </w:r>
      <w:r w:rsidRPr="00837FB2">
        <w:rPr>
          <w:spacing w:val="-27"/>
          <w:sz w:val="28"/>
          <w:szCs w:val="28"/>
        </w:rPr>
        <w:t xml:space="preserve"> </w:t>
      </w:r>
      <w:r w:rsidRPr="00837FB2">
        <w:rPr>
          <w:sz w:val="28"/>
          <w:szCs w:val="28"/>
        </w:rPr>
        <w:t>độ</w:t>
      </w:r>
      <w:r w:rsidRPr="00837FB2">
        <w:rPr>
          <w:spacing w:val="-32"/>
          <w:sz w:val="28"/>
          <w:szCs w:val="28"/>
        </w:rPr>
        <w:t xml:space="preserve"> </w:t>
      </w:r>
      <w:r w:rsidRPr="00837FB2">
        <w:rPr>
          <w:sz w:val="28"/>
          <w:szCs w:val="28"/>
        </w:rPr>
        <w:t>đề</w:t>
      </w:r>
      <w:r w:rsidRPr="00837FB2">
        <w:rPr>
          <w:spacing w:val="-35"/>
          <w:sz w:val="28"/>
          <w:szCs w:val="28"/>
        </w:rPr>
        <w:t xml:space="preserve"> </w:t>
      </w:r>
      <w:r w:rsidRPr="00837FB2">
        <w:rPr>
          <w:sz w:val="28"/>
          <w:szCs w:val="28"/>
        </w:rPr>
        <w:t>cập</w:t>
      </w:r>
      <w:r w:rsidRPr="00837FB2">
        <w:rPr>
          <w:spacing w:val="-27"/>
          <w:sz w:val="28"/>
          <w:szCs w:val="28"/>
        </w:rPr>
        <w:t xml:space="preserve"> </w:t>
      </w:r>
      <w:r w:rsidRPr="00837FB2">
        <w:rPr>
          <w:sz w:val="28"/>
          <w:szCs w:val="28"/>
        </w:rPr>
        <w:t>trên,</w:t>
      </w:r>
      <w:r w:rsidRPr="00837FB2">
        <w:rPr>
          <w:spacing w:val="-22"/>
          <w:sz w:val="28"/>
          <w:szCs w:val="28"/>
        </w:rPr>
        <w:t xml:space="preserve"> </w:t>
      </w:r>
      <w:r w:rsidRPr="00837FB2">
        <w:rPr>
          <w:sz w:val="28"/>
          <w:szCs w:val="28"/>
        </w:rPr>
        <w:t>vật</w:t>
      </w:r>
      <w:r w:rsidRPr="00837FB2">
        <w:rPr>
          <w:spacing w:val="-24"/>
          <w:sz w:val="28"/>
          <w:szCs w:val="28"/>
        </w:rPr>
        <w:t xml:space="preserve"> </w:t>
      </w:r>
      <w:r w:rsidRPr="00837FB2">
        <w:rPr>
          <w:sz w:val="28"/>
          <w:szCs w:val="28"/>
        </w:rPr>
        <w:t>liệu</w:t>
      </w:r>
      <w:r w:rsidRPr="00837FB2">
        <w:rPr>
          <w:spacing w:val="-30"/>
          <w:sz w:val="28"/>
          <w:szCs w:val="28"/>
        </w:rPr>
        <w:t xml:space="preserve"> </w:t>
      </w:r>
      <w:r w:rsidRPr="00837FB2">
        <w:rPr>
          <w:sz w:val="28"/>
          <w:szCs w:val="28"/>
        </w:rPr>
        <w:t>không</w:t>
      </w:r>
      <w:r w:rsidRPr="00837FB2">
        <w:rPr>
          <w:spacing w:val="-27"/>
          <w:sz w:val="28"/>
          <w:szCs w:val="28"/>
        </w:rPr>
        <w:t xml:space="preserve"> </w:t>
      </w:r>
      <w:r w:rsidRPr="00837FB2">
        <w:rPr>
          <w:sz w:val="28"/>
          <w:szCs w:val="28"/>
        </w:rPr>
        <w:t>xẩy</w:t>
      </w:r>
      <w:r w:rsidRPr="00837FB2">
        <w:rPr>
          <w:spacing w:val="-27"/>
          <w:sz w:val="28"/>
          <w:szCs w:val="28"/>
        </w:rPr>
        <w:t xml:space="preserve"> </w:t>
      </w:r>
      <w:r w:rsidRPr="00837FB2">
        <w:rPr>
          <w:sz w:val="28"/>
          <w:szCs w:val="28"/>
        </w:rPr>
        <w:t>ra</w:t>
      </w:r>
      <w:r w:rsidRPr="00837FB2">
        <w:rPr>
          <w:spacing w:val="-23"/>
          <w:sz w:val="28"/>
          <w:szCs w:val="28"/>
        </w:rPr>
        <w:t xml:space="preserve"> </w:t>
      </w:r>
      <w:r w:rsidRPr="00837FB2">
        <w:rPr>
          <w:spacing w:val="3"/>
          <w:sz w:val="28"/>
          <w:szCs w:val="28"/>
        </w:rPr>
        <w:t xml:space="preserve">sự </w:t>
      </w:r>
      <w:r w:rsidRPr="00837FB2">
        <w:rPr>
          <w:sz w:val="28"/>
          <w:szCs w:val="28"/>
        </w:rPr>
        <w:t>lão</w:t>
      </w:r>
      <w:r w:rsidRPr="00837FB2">
        <w:rPr>
          <w:spacing w:val="-28"/>
          <w:sz w:val="28"/>
          <w:szCs w:val="28"/>
        </w:rPr>
        <w:t xml:space="preserve"> </w:t>
      </w:r>
      <w:r w:rsidRPr="00837FB2">
        <w:rPr>
          <w:sz w:val="28"/>
          <w:szCs w:val="28"/>
        </w:rPr>
        <w:t>hoá</w:t>
      </w:r>
      <w:r w:rsidRPr="00837FB2">
        <w:rPr>
          <w:spacing w:val="-30"/>
          <w:sz w:val="28"/>
          <w:szCs w:val="28"/>
        </w:rPr>
        <w:t xml:space="preserve"> </w:t>
      </w:r>
      <w:r w:rsidRPr="00837FB2">
        <w:rPr>
          <w:sz w:val="28"/>
          <w:szCs w:val="28"/>
        </w:rPr>
        <w:t>bất</w:t>
      </w:r>
      <w:r w:rsidRPr="00837FB2">
        <w:rPr>
          <w:spacing w:val="-31"/>
          <w:sz w:val="28"/>
          <w:szCs w:val="28"/>
        </w:rPr>
        <w:t xml:space="preserve"> </w:t>
      </w:r>
      <w:r w:rsidRPr="00837FB2">
        <w:rPr>
          <w:sz w:val="28"/>
          <w:szCs w:val="28"/>
        </w:rPr>
        <w:t>thường</w:t>
      </w:r>
      <w:r w:rsidRPr="00837FB2">
        <w:rPr>
          <w:spacing w:val="-30"/>
          <w:sz w:val="28"/>
          <w:szCs w:val="28"/>
        </w:rPr>
        <w:t xml:space="preserve"> </w:t>
      </w:r>
      <w:r w:rsidRPr="00837FB2">
        <w:rPr>
          <w:sz w:val="28"/>
          <w:szCs w:val="28"/>
        </w:rPr>
        <w:t>nào.</w:t>
      </w:r>
    </w:p>
    <w:p w14:paraId="4F9B84DD" w14:textId="6C36F4E0" w:rsidR="004577A0" w:rsidRDefault="004577A0" w:rsidP="004577A0">
      <w:pPr>
        <w:widowControl w:val="0"/>
        <w:spacing w:line="264" w:lineRule="auto"/>
        <w:ind w:firstLine="567"/>
        <w:jc w:val="both"/>
        <w:rPr>
          <w:sz w:val="28"/>
          <w:szCs w:val="28"/>
        </w:rPr>
      </w:pPr>
      <w:r w:rsidRPr="00837FB2">
        <w:rPr>
          <w:sz w:val="28"/>
          <w:szCs w:val="28"/>
        </w:rPr>
        <w:t>- Hơn</w:t>
      </w:r>
      <w:r w:rsidRPr="00837FB2">
        <w:rPr>
          <w:spacing w:val="-26"/>
          <w:sz w:val="28"/>
          <w:szCs w:val="28"/>
        </w:rPr>
        <w:t xml:space="preserve"> </w:t>
      </w:r>
      <w:r w:rsidRPr="00837FB2">
        <w:rPr>
          <w:sz w:val="28"/>
          <w:szCs w:val="28"/>
        </w:rPr>
        <w:t>thế</w:t>
      </w:r>
      <w:r w:rsidRPr="00837FB2">
        <w:rPr>
          <w:spacing w:val="-31"/>
          <w:sz w:val="28"/>
          <w:szCs w:val="28"/>
        </w:rPr>
        <w:t xml:space="preserve"> </w:t>
      </w:r>
      <w:r w:rsidRPr="00837FB2">
        <w:rPr>
          <w:sz w:val="28"/>
          <w:szCs w:val="28"/>
        </w:rPr>
        <w:t>nữa,</w:t>
      </w:r>
      <w:r w:rsidRPr="00837FB2">
        <w:rPr>
          <w:spacing w:val="-25"/>
          <w:sz w:val="28"/>
          <w:szCs w:val="28"/>
        </w:rPr>
        <w:t xml:space="preserve"> </w:t>
      </w:r>
      <w:r w:rsidRPr="00837FB2">
        <w:rPr>
          <w:sz w:val="28"/>
          <w:szCs w:val="28"/>
        </w:rPr>
        <w:t>cần</w:t>
      </w:r>
      <w:r w:rsidRPr="00837FB2">
        <w:rPr>
          <w:spacing w:val="-29"/>
          <w:sz w:val="28"/>
          <w:szCs w:val="28"/>
        </w:rPr>
        <w:t xml:space="preserve"> </w:t>
      </w:r>
      <w:r w:rsidRPr="00837FB2">
        <w:rPr>
          <w:sz w:val="28"/>
          <w:szCs w:val="28"/>
        </w:rPr>
        <w:t>phải</w:t>
      </w:r>
      <w:r w:rsidRPr="00837FB2">
        <w:rPr>
          <w:spacing w:val="-23"/>
          <w:sz w:val="28"/>
          <w:szCs w:val="28"/>
        </w:rPr>
        <w:t xml:space="preserve"> </w:t>
      </w:r>
      <w:r w:rsidRPr="00837FB2">
        <w:rPr>
          <w:sz w:val="28"/>
          <w:szCs w:val="28"/>
        </w:rPr>
        <w:t>xem</w:t>
      </w:r>
      <w:r w:rsidRPr="00837FB2">
        <w:rPr>
          <w:spacing w:val="-26"/>
          <w:sz w:val="28"/>
          <w:szCs w:val="28"/>
        </w:rPr>
        <w:t xml:space="preserve"> </w:t>
      </w:r>
      <w:r w:rsidRPr="00837FB2">
        <w:rPr>
          <w:sz w:val="28"/>
          <w:szCs w:val="28"/>
        </w:rPr>
        <w:t>xét</w:t>
      </w:r>
      <w:r w:rsidRPr="00837FB2">
        <w:rPr>
          <w:spacing w:val="-23"/>
          <w:sz w:val="28"/>
          <w:szCs w:val="28"/>
        </w:rPr>
        <w:t xml:space="preserve"> </w:t>
      </w:r>
      <w:r w:rsidRPr="00837FB2">
        <w:rPr>
          <w:sz w:val="28"/>
          <w:szCs w:val="28"/>
        </w:rPr>
        <w:t>đến</w:t>
      </w:r>
      <w:r w:rsidRPr="00837FB2">
        <w:rPr>
          <w:spacing w:val="-29"/>
          <w:sz w:val="28"/>
          <w:szCs w:val="28"/>
        </w:rPr>
        <w:t xml:space="preserve"> </w:t>
      </w:r>
      <w:r w:rsidRPr="00837FB2">
        <w:rPr>
          <w:sz w:val="28"/>
          <w:szCs w:val="28"/>
        </w:rPr>
        <w:t>thực</w:t>
      </w:r>
      <w:r w:rsidRPr="00837FB2">
        <w:rPr>
          <w:spacing w:val="-22"/>
          <w:sz w:val="28"/>
          <w:szCs w:val="28"/>
        </w:rPr>
        <w:t xml:space="preserve"> </w:t>
      </w:r>
      <w:r w:rsidRPr="00837FB2">
        <w:rPr>
          <w:sz w:val="28"/>
          <w:szCs w:val="28"/>
        </w:rPr>
        <w:t>tế</w:t>
      </w:r>
      <w:r w:rsidRPr="00837FB2">
        <w:rPr>
          <w:spacing w:val="-34"/>
          <w:sz w:val="28"/>
          <w:szCs w:val="28"/>
        </w:rPr>
        <w:t xml:space="preserve"> </w:t>
      </w:r>
      <w:r w:rsidRPr="00837FB2">
        <w:rPr>
          <w:sz w:val="28"/>
          <w:szCs w:val="28"/>
        </w:rPr>
        <w:t>khi</w:t>
      </w:r>
      <w:r w:rsidRPr="00837FB2">
        <w:rPr>
          <w:spacing w:val="-26"/>
          <w:sz w:val="28"/>
          <w:szCs w:val="28"/>
        </w:rPr>
        <w:t xml:space="preserve"> </w:t>
      </w:r>
      <w:r w:rsidRPr="00837FB2">
        <w:rPr>
          <w:sz w:val="28"/>
          <w:szCs w:val="28"/>
        </w:rPr>
        <w:t>vật</w:t>
      </w:r>
      <w:r w:rsidRPr="00837FB2">
        <w:rPr>
          <w:spacing w:val="-23"/>
          <w:sz w:val="28"/>
          <w:szCs w:val="28"/>
        </w:rPr>
        <w:t xml:space="preserve"> </w:t>
      </w:r>
      <w:r w:rsidRPr="00837FB2">
        <w:rPr>
          <w:sz w:val="28"/>
          <w:szCs w:val="28"/>
        </w:rPr>
        <w:t>liệu</w:t>
      </w:r>
      <w:r w:rsidRPr="00837FB2">
        <w:rPr>
          <w:spacing w:val="-26"/>
          <w:sz w:val="28"/>
          <w:szCs w:val="28"/>
        </w:rPr>
        <w:t xml:space="preserve"> </w:t>
      </w:r>
      <w:r w:rsidRPr="00837FB2">
        <w:rPr>
          <w:sz w:val="28"/>
          <w:szCs w:val="28"/>
        </w:rPr>
        <w:t>đó</w:t>
      </w:r>
      <w:r w:rsidRPr="00837FB2">
        <w:rPr>
          <w:spacing w:val="-23"/>
          <w:sz w:val="28"/>
          <w:szCs w:val="28"/>
        </w:rPr>
        <w:t xml:space="preserve"> </w:t>
      </w:r>
      <w:r w:rsidRPr="00837FB2">
        <w:rPr>
          <w:sz w:val="28"/>
          <w:szCs w:val="28"/>
        </w:rPr>
        <w:t>tiếp</w:t>
      </w:r>
      <w:r w:rsidRPr="00837FB2">
        <w:rPr>
          <w:spacing w:val="-23"/>
          <w:sz w:val="28"/>
          <w:szCs w:val="28"/>
        </w:rPr>
        <w:t xml:space="preserve"> </w:t>
      </w:r>
      <w:r w:rsidRPr="00837FB2">
        <w:rPr>
          <w:sz w:val="28"/>
          <w:szCs w:val="28"/>
        </w:rPr>
        <w:t>xúc</w:t>
      </w:r>
      <w:r w:rsidRPr="00837FB2">
        <w:rPr>
          <w:spacing w:val="-25"/>
          <w:sz w:val="28"/>
          <w:szCs w:val="28"/>
        </w:rPr>
        <w:t xml:space="preserve"> </w:t>
      </w:r>
      <w:r w:rsidRPr="00837FB2">
        <w:rPr>
          <w:sz w:val="28"/>
          <w:szCs w:val="28"/>
        </w:rPr>
        <w:t>trực</w:t>
      </w:r>
      <w:r w:rsidRPr="00837FB2">
        <w:rPr>
          <w:spacing w:val="-22"/>
          <w:sz w:val="28"/>
          <w:szCs w:val="28"/>
        </w:rPr>
        <w:t xml:space="preserve"> </w:t>
      </w:r>
      <w:r w:rsidRPr="00837FB2">
        <w:rPr>
          <w:sz w:val="28"/>
          <w:szCs w:val="28"/>
        </w:rPr>
        <w:t>tiếp</w:t>
      </w:r>
      <w:r w:rsidRPr="00837FB2">
        <w:rPr>
          <w:spacing w:val="-20"/>
          <w:sz w:val="28"/>
          <w:szCs w:val="28"/>
        </w:rPr>
        <w:t xml:space="preserve"> </w:t>
      </w:r>
      <w:r w:rsidRPr="00837FB2">
        <w:rPr>
          <w:sz w:val="28"/>
          <w:szCs w:val="28"/>
        </w:rPr>
        <w:t>với các</w:t>
      </w:r>
      <w:r w:rsidRPr="00837FB2">
        <w:rPr>
          <w:spacing w:val="-7"/>
          <w:sz w:val="28"/>
          <w:szCs w:val="28"/>
        </w:rPr>
        <w:t xml:space="preserve"> </w:t>
      </w:r>
      <w:r w:rsidRPr="00837FB2">
        <w:rPr>
          <w:sz w:val="28"/>
          <w:szCs w:val="28"/>
        </w:rPr>
        <w:t>dây</w:t>
      </w:r>
      <w:r w:rsidRPr="00837FB2">
        <w:rPr>
          <w:spacing w:val="-12"/>
          <w:sz w:val="28"/>
          <w:szCs w:val="28"/>
        </w:rPr>
        <w:t xml:space="preserve"> </w:t>
      </w:r>
      <w:r w:rsidRPr="00837FB2">
        <w:rPr>
          <w:sz w:val="28"/>
          <w:szCs w:val="28"/>
        </w:rPr>
        <w:t>dẫn</w:t>
      </w:r>
      <w:r w:rsidRPr="00837FB2">
        <w:rPr>
          <w:spacing w:val="-8"/>
          <w:sz w:val="28"/>
          <w:szCs w:val="28"/>
        </w:rPr>
        <w:t xml:space="preserve"> </w:t>
      </w:r>
      <w:r w:rsidRPr="00837FB2">
        <w:rPr>
          <w:spacing w:val="-3"/>
          <w:sz w:val="28"/>
          <w:szCs w:val="28"/>
        </w:rPr>
        <w:t>mà</w:t>
      </w:r>
      <w:r w:rsidRPr="00837FB2">
        <w:rPr>
          <w:spacing w:val="-4"/>
          <w:sz w:val="28"/>
          <w:szCs w:val="28"/>
        </w:rPr>
        <w:t xml:space="preserve"> </w:t>
      </w:r>
      <w:r w:rsidRPr="00837FB2">
        <w:rPr>
          <w:sz w:val="28"/>
          <w:szCs w:val="28"/>
        </w:rPr>
        <w:t>vẫn</w:t>
      </w:r>
      <w:r w:rsidRPr="00837FB2">
        <w:rPr>
          <w:spacing w:val="-12"/>
          <w:sz w:val="28"/>
          <w:szCs w:val="28"/>
        </w:rPr>
        <w:t xml:space="preserve"> </w:t>
      </w:r>
      <w:r w:rsidRPr="00837FB2">
        <w:rPr>
          <w:sz w:val="28"/>
          <w:szCs w:val="28"/>
        </w:rPr>
        <w:t>có</w:t>
      </w:r>
      <w:r w:rsidRPr="00837FB2">
        <w:rPr>
          <w:spacing w:val="-8"/>
          <w:sz w:val="28"/>
          <w:szCs w:val="28"/>
        </w:rPr>
        <w:t xml:space="preserve"> </w:t>
      </w:r>
      <w:r w:rsidRPr="00837FB2">
        <w:rPr>
          <w:sz w:val="28"/>
          <w:szCs w:val="28"/>
        </w:rPr>
        <w:t>khả</w:t>
      </w:r>
      <w:r w:rsidRPr="00837FB2">
        <w:rPr>
          <w:spacing w:val="-12"/>
          <w:sz w:val="28"/>
          <w:szCs w:val="28"/>
        </w:rPr>
        <w:t xml:space="preserve"> </w:t>
      </w:r>
      <w:r w:rsidRPr="00837FB2">
        <w:rPr>
          <w:sz w:val="28"/>
          <w:szCs w:val="28"/>
        </w:rPr>
        <w:t>năng</w:t>
      </w:r>
      <w:r w:rsidRPr="00837FB2">
        <w:rPr>
          <w:spacing w:val="-12"/>
          <w:sz w:val="28"/>
          <w:szCs w:val="28"/>
        </w:rPr>
        <w:t xml:space="preserve"> </w:t>
      </w:r>
      <w:r w:rsidRPr="00837FB2">
        <w:rPr>
          <w:spacing w:val="2"/>
          <w:sz w:val="28"/>
          <w:szCs w:val="28"/>
        </w:rPr>
        <w:t>chịu</w:t>
      </w:r>
      <w:r w:rsidRPr="00837FB2">
        <w:rPr>
          <w:spacing w:val="-8"/>
          <w:sz w:val="28"/>
          <w:szCs w:val="28"/>
        </w:rPr>
        <w:t xml:space="preserve"> </w:t>
      </w:r>
      <w:r w:rsidRPr="00837FB2">
        <w:rPr>
          <w:sz w:val="28"/>
          <w:szCs w:val="28"/>
        </w:rPr>
        <w:t>được</w:t>
      </w:r>
      <w:r w:rsidRPr="00837FB2">
        <w:rPr>
          <w:spacing w:val="-7"/>
          <w:sz w:val="28"/>
          <w:szCs w:val="28"/>
        </w:rPr>
        <w:t xml:space="preserve"> </w:t>
      </w:r>
      <w:r w:rsidRPr="00837FB2">
        <w:rPr>
          <w:sz w:val="28"/>
          <w:szCs w:val="28"/>
        </w:rPr>
        <w:t>nhiệt</w:t>
      </w:r>
      <w:r w:rsidRPr="00837FB2">
        <w:rPr>
          <w:spacing w:val="-9"/>
          <w:sz w:val="28"/>
          <w:szCs w:val="28"/>
        </w:rPr>
        <w:t xml:space="preserve"> </w:t>
      </w:r>
      <w:r w:rsidRPr="00837FB2">
        <w:rPr>
          <w:sz w:val="28"/>
          <w:szCs w:val="28"/>
        </w:rPr>
        <w:t>độ</w:t>
      </w:r>
      <w:r w:rsidRPr="00837FB2">
        <w:rPr>
          <w:spacing w:val="-16"/>
          <w:sz w:val="28"/>
          <w:szCs w:val="28"/>
        </w:rPr>
        <w:t xml:space="preserve"> </w:t>
      </w:r>
      <w:r w:rsidRPr="00837FB2">
        <w:rPr>
          <w:sz w:val="28"/>
          <w:szCs w:val="28"/>
        </w:rPr>
        <w:t>trong</w:t>
      </w:r>
      <w:r w:rsidRPr="00837FB2">
        <w:rPr>
          <w:spacing w:val="-8"/>
          <w:sz w:val="28"/>
          <w:szCs w:val="28"/>
        </w:rPr>
        <w:t xml:space="preserve"> </w:t>
      </w:r>
      <w:r w:rsidRPr="00837FB2">
        <w:rPr>
          <w:sz w:val="28"/>
          <w:szCs w:val="28"/>
        </w:rPr>
        <w:t>thời</w:t>
      </w:r>
      <w:r w:rsidRPr="00837FB2">
        <w:rPr>
          <w:spacing w:val="-9"/>
          <w:sz w:val="28"/>
          <w:szCs w:val="28"/>
        </w:rPr>
        <w:t xml:space="preserve"> </w:t>
      </w:r>
      <w:r w:rsidRPr="00837FB2">
        <w:rPr>
          <w:sz w:val="28"/>
          <w:szCs w:val="28"/>
        </w:rPr>
        <w:t>gian</w:t>
      </w:r>
      <w:r w:rsidRPr="00837FB2">
        <w:rPr>
          <w:spacing w:val="-8"/>
          <w:sz w:val="28"/>
          <w:szCs w:val="28"/>
        </w:rPr>
        <w:t xml:space="preserve"> </w:t>
      </w:r>
      <w:r w:rsidRPr="00837FB2">
        <w:rPr>
          <w:sz w:val="28"/>
          <w:szCs w:val="28"/>
        </w:rPr>
        <w:t>ngắn</w:t>
      </w:r>
      <w:r w:rsidRPr="00837FB2">
        <w:rPr>
          <w:spacing w:val="-5"/>
          <w:sz w:val="28"/>
          <w:szCs w:val="28"/>
        </w:rPr>
        <w:t xml:space="preserve"> </w:t>
      </w:r>
      <w:r w:rsidRPr="00837FB2">
        <w:rPr>
          <w:sz w:val="28"/>
          <w:szCs w:val="28"/>
        </w:rPr>
        <w:t xml:space="preserve">mạch </w:t>
      </w:r>
      <w:r w:rsidRPr="00837FB2">
        <w:rPr>
          <w:spacing w:val="-3"/>
          <w:sz w:val="28"/>
          <w:szCs w:val="28"/>
        </w:rPr>
        <w:t>và</w:t>
      </w:r>
      <w:r w:rsidRPr="00837FB2">
        <w:rPr>
          <w:spacing w:val="-15"/>
          <w:sz w:val="28"/>
          <w:szCs w:val="28"/>
        </w:rPr>
        <w:t xml:space="preserve"> </w:t>
      </w:r>
      <w:r w:rsidRPr="00837FB2">
        <w:rPr>
          <w:sz w:val="28"/>
          <w:szCs w:val="28"/>
        </w:rPr>
        <w:t>quá</w:t>
      </w:r>
      <w:r w:rsidRPr="00837FB2">
        <w:rPr>
          <w:spacing w:val="-15"/>
          <w:sz w:val="28"/>
          <w:szCs w:val="28"/>
        </w:rPr>
        <w:t xml:space="preserve"> </w:t>
      </w:r>
      <w:r w:rsidRPr="00837FB2">
        <w:rPr>
          <w:sz w:val="28"/>
          <w:szCs w:val="28"/>
        </w:rPr>
        <w:t>tải</w:t>
      </w:r>
      <w:r w:rsidRPr="00837FB2">
        <w:rPr>
          <w:spacing w:val="-16"/>
          <w:sz w:val="28"/>
          <w:szCs w:val="28"/>
        </w:rPr>
        <w:t xml:space="preserve"> </w:t>
      </w:r>
      <w:r w:rsidRPr="00837FB2">
        <w:rPr>
          <w:spacing w:val="-3"/>
          <w:sz w:val="28"/>
          <w:szCs w:val="28"/>
        </w:rPr>
        <w:t>mà</w:t>
      </w:r>
      <w:r w:rsidRPr="00837FB2">
        <w:rPr>
          <w:spacing w:val="-15"/>
          <w:sz w:val="28"/>
          <w:szCs w:val="28"/>
        </w:rPr>
        <w:t xml:space="preserve"> </w:t>
      </w:r>
      <w:r w:rsidRPr="00837FB2">
        <w:rPr>
          <w:sz w:val="28"/>
          <w:szCs w:val="28"/>
        </w:rPr>
        <w:t>dây</w:t>
      </w:r>
      <w:r w:rsidRPr="00837FB2">
        <w:rPr>
          <w:spacing w:val="-19"/>
          <w:sz w:val="28"/>
          <w:szCs w:val="28"/>
        </w:rPr>
        <w:t xml:space="preserve"> </w:t>
      </w:r>
      <w:r w:rsidRPr="00837FB2">
        <w:rPr>
          <w:sz w:val="28"/>
          <w:szCs w:val="28"/>
        </w:rPr>
        <w:t>dẫn</w:t>
      </w:r>
      <w:r w:rsidRPr="00837FB2">
        <w:rPr>
          <w:spacing w:val="-19"/>
          <w:sz w:val="28"/>
          <w:szCs w:val="28"/>
        </w:rPr>
        <w:t xml:space="preserve"> </w:t>
      </w:r>
      <w:r w:rsidRPr="00837FB2">
        <w:rPr>
          <w:sz w:val="28"/>
          <w:szCs w:val="28"/>
        </w:rPr>
        <w:t>được</w:t>
      </w:r>
      <w:r w:rsidRPr="00837FB2">
        <w:rPr>
          <w:spacing w:val="-15"/>
          <w:sz w:val="28"/>
          <w:szCs w:val="28"/>
        </w:rPr>
        <w:t xml:space="preserve"> </w:t>
      </w:r>
      <w:r w:rsidRPr="00837FB2">
        <w:rPr>
          <w:sz w:val="28"/>
          <w:szCs w:val="28"/>
        </w:rPr>
        <w:t>phép</w:t>
      </w:r>
      <w:r w:rsidRPr="00837FB2">
        <w:rPr>
          <w:spacing w:val="-16"/>
          <w:sz w:val="28"/>
          <w:szCs w:val="28"/>
        </w:rPr>
        <w:t xml:space="preserve"> </w:t>
      </w:r>
      <w:r w:rsidRPr="00837FB2">
        <w:rPr>
          <w:sz w:val="28"/>
          <w:szCs w:val="28"/>
        </w:rPr>
        <w:t>theo</w:t>
      </w:r>
      <w:r w:rsidRPr="00837FB2">
        <w:rPr>
          <w:spacing w:val="-16"/>
          <w:sz w:val="28"/>
          <w:szCs w:val="28"/>
        </w:rPr>
        <w:t xml:space="preserve"> </w:t>
      </w:r>
      <w:r w:rsidRPr="00837FB2">
        <w:rPr>
          <w:sz w:val="28"/>
          <w:szCs w:val="28"/>
        </w:rPr>
        <w:t>các</w:t>
      </w:r>
      <w:r w:rsidRPr="00837FB2">
        <w:rPr>
          <w:spacing w:val="-15"/>
          <w:sz w:val="28"/>
          <w:szCs w:val="28"/>
        </w:rPr>
        <w:t xml:space="preserve"> </w:t>
      </w:r>
      <w:r w:rsidRPr="00837FB2">
        <w:rPr>
          <w:sz w:val="28"/>
          <w:szCs w:val="28"/>
        </w:rPr>
        <w:t>tiêu</w:t>
      </w:r>
      <w:r w:rsidRPr="00837FB2">
        <w:rPr>
          <w:spacing w:val="-19"/>
          <w:sz w:val="28"/>
          <w:szCs w:val="28"/>
        </w:rPr>
        <w:t xml:space="preserve"> </w:t>
      </w:r>
      <w:r w:rsidRPr="00837FB2">
        <w:rPr>
          <w:sz w:val="28"/>
          <w:szCs w:val="28"/>
        </w:rPr>
        <w:t>chuẩn</w:t>
      </w:r>
      <w:r w:rsidRPr="00837FB2">
        <w:rPr>
          <w:spacing w:val="-19"/>
          <w:sz w:val="28"/>
          <w:szCs w:val="28"/>
        </w:rPr>
        <w:t xml:space="preserve"> </w:t>
      </w:r>
      <w:r w:rsidRPr="00837FB2">
        <w:rPr>
          <w:sz w:val="28"/>
          <w:szCs w:val="28"/>
        </w:rPr>
        <w:t>áp</w:t>
      </w:r>
      <w:r w:rsidRPr="00837FB2">
        <w:rPr>
          <w:spacing w:val="-16"/>
          <w:sz w:val="28"/>
          <w:szCs w:val="28"/>
        </w:rPr>
        <w:t xml:space="preserve"> </w:t>
      </w:r>
      <w:r w:rsidRPr="00837FB2">
        <w:rPr>
          <w:sz w:val="28"/>
          <w:szCs w:val="28"/>
        </w:rPr>
        <w:t>dụng.</w:t>
      </w:r>
    </w:p>
    <w:p w14:paraId="135D1EF4" w14:textId="16E5A507" w:rsidR="005305CE" w:rsidRDefault="005305CE" w:rsidP="004577A0">
      <w:pPr>
        <w:widowControl w:val="0"/>
        <w:spacing w:line="264" w:lineRule="auto"/>
        <w:ind w:firstLine="567"/>
        <w:jc w:val="both"/>
        <w:rPr>
          <w:b/>
          <w:sz w:val="28"/>
          <w:szCs w:val="28"/>
        </w:rPr>
      </w:pPr>
      <w:r>
        <w:rPr>
          <w:b/>
          <w:sz w:val="28"/>
          <w:szCs w:val="28"/>
        </w:rPr>
        <w:t>b. Hộp đầu cáp</w:t>
      </w:r>
      <w:r w:rsidR="002C01AB">
        <w:rPr>
          <w:b/>
          <w:sz w:val="28"/>
          <w:szCs w:val="28"/>
        </w:rPr>
        <w:t>:</w:t>
      </w:r>
    </w:p>
    <w:p w14:paraId="0D2FD965" w14:textId="77777777" w:rsidR="00B81574" w:rsidRPr="00837FB2" w:rsidRDefault="00B81574" w:rsidP="00B81574">
      <w:pPr>
        <w:widowControl w:val="0"/>
        <w:tabs>
          <w:tab w:val="left" w:pos="1027"/>
        </w:tabs>
        <w:spacing w:line="276" w:lineRule="auto"/>
        <w:ind w:firstLine="567"/>
        <w:jc w:val="both"/>
        <w:rPr>
          <w:sz w:val="28"/>
          <w:szCs w:val="28"/>
        </w:rPr>
      </w:pPr>
      <w:r w:rsidRPr="00837FB2">
        <w:rPr>
          <w:sz w:val="28"/>
          <w:szCs w:val="28"/>
        </w:rPr>
        <w:t>- Hộp</w:t>
      </w:r>
      <w:r w:rsidRPr="00837FB2">
        <w:rPr>
          <w:spacing w:val="-10"/>
          <w:sz w:val="28"/>
          <w:szCs w:val="28"/>
        </w:rPr>
        <w:t xml:space="preserve"> </w:t>
      </w:r>
      <w:r w:rsidRPr="00837FB2">
        <w:rPr>
          <w:sz w:val="28"/>
          <w:szCs w:val="28"/>
        </w:rPr>
        <w:t>đầu</w:t>
      </w:r>
      <w:r w:rsidRPr="00837FB2">
        <w:rPr>
          <w:spacing w:val="-13"/>
          <w:sz w:val="28"/>
          <w:szCs w:val="28"/>
        </w:rPr>
        <w:t xml:space="preserve"> </w:t>
      </w:r>
      <w:r w:rsidRPr="00837FB2">
        <w:rPr>
          <w:sz w:val="28"/>
          <w:szCs w:val="28"/>
        </w:rPr>
        <w:t>cáp</w:t>
      </w:r>
      <w:r w:rsidRPr="00837FB2">
        <w:rPr>
          <w:spacing w:val="-10"/>
          <w:sz w:val="28"/>
          <w:szCs w:val="28"/>
        </w:rPr>
        <w:t xml:space="preserve"> </w:t>
      </w:r>
      <w:r w:rsidRPr="00837FB2">
        <w:rPr>
          <w:sz w:val="28"/>
          <w:szCs w:val="28"/>
        </w:rPr>
        <w:t>được</w:t>
      </w:r>
      <w:r w:rsidRPr="00837FB2">
        <w:rPr>
          <w:spacing w:val="-9"/>
          <w:sz w:val="28"/>
          <w:szCs w:val="28"/>
        </w:rPr>
        <w:t xml:space="preserve"> </w:t>
      </w:r>
      <w:r w:rsidRPr="00837FB2">
        <w:rPr>
          <w:sz w:val="28"/>
          <w:szCs w:val="28"/>
        </w:rPr>
        <w:t>thiết</w:t>
      </w:r>
      <w:r w:rsidRPr="00837FB2">
        <w:rPr>
          <w:spacing w:val="-7"/>
          <w:sz w:val="28"/>
          <w:szCs w:val="28"/>
        </w:rPr>
        <w:t xml:space="preserve"> </w:t>
      </w:r>
      <w:r w:rsidRPr="00837FB2">
        <w:rPr>
          <w:sz w:val="28"/>
          <w:szCs w:val="28"/>
        </w:rPr>
        <w:t>kế</w:t>
      </w:r>
      <w:r w:rsidRPr="00837FB2">
        <w:rPr>
          <w:spacing w:val="-14"/>
          <w:sz w:val="28"/>
          <w:szCs w:val="28"/>
        </w:rPr>
        <w:t xml:space="preserve"> </w:t>
      </w:r>
      <w:r w:rsidRPr="00837FB2">
        <w:rPr>
          <w:spacing w:val="-3"/>
          <w:sz w:val="28"/>
          <w:szCs w:val="28"/>
        </w:rPr>
        <w:t>và</w:t>
      </w:r>
      <w:r w:rsidRPr="00837FB2">
        <w:rPr>
          <w:spacing w:val="-9"/>
          <w:sz w:val="28"/>
          <w:szCs w:val="28"/>
        </w:rPr>
        <w:t xml:space="preserve"> </w:t>
      </w:r>
      <w:r w:rsidRPr="00837FB2">
        <w:rPr>
          <w:sz w:val="28"/>
          <w:szCs w:val="28"/>
        </w:rPr>
        <w:t>chế</w:t>
      </w:r>
      <w:r w:rsidRPr="00837FB2">
        <w:rPr>
          <w:spacing w:val="-18"/>
          <w:sz w:val="28"/>
          <w:szCs w:val="28"/>
        </w:rPr>
        <w:t xml:space="preserve"> </w:t>
      </w:r>
      <w:r w:rsidRPr="00837FB2">
        <w:rPr>
          <w:sz w:val="28"/>
          <w:szCs w:val="28"/>
        </w:rPr>
        <w:t>tạo</w:t>
      </w:r>
      <w:r w:rsidRPr="00837FB2">
        <w:rPr>
          <w:spacing w:val="-10"/>
          <w:sz w:val="28"/>
          <w:szCs w:val="28"/>
        </w:rPr>
        <w:t xml:space="preserve"> </w:t>
      </w:r>
      <w:r w:rsidRPr="00837FB2">
        <w:rPr>
          <w:sz w:val="28"/>
          <w:szCs w:val="28"/>
        </w:rPr>
        <w:t>để</w:t>
      </w:r>
      <w:r w:rsidRPr="00837FB2">
        <w:rPr>
          <w:spacing w:val="-14"/>
          <w:sz w:val="28"/>
          <w:szCs w:val="28"/>
        </w:rPr>
        <w:t xml:space="preserve"> </w:t>
      </w:r>
      <w:r w:rsidRPr="00837FB2">
        <w:rPr>
          <w:sz w:val="28"/>
          <w:szCs w:val="28"/>
        </w:rPr>
        <w:t>sử</w:t>
      </w:r>
      <w:r w:rsidRPr="00837FB2">
        <w:rPr>
          <w:spacing w:val="-18"/>
          <w:sz w:val="28"/>
          <w:szCs w:val="28"/>
        </w:rPr>
        <w:t xml:space="preserve"> </w:t>
      </w:r>
      <w:r w:rsidRPr="00837FB2">
        <w:rPr>
          <w:sz w:val="28"/>
          <w:szCs w:val="28"/>
        </w:rPr>
        <w:t>dụng</w:t>
      </w:r>
      <w:r w:rsidRPr="00837FB2">
        <w:rPr>
          <w:spacing w:val="-13"/>
          <w:sz w:val="28"/>
          <w:szCs w:val="28"/>
        </w:rPr>
        <w:t xml:space="preserve"> </w:t>
      </w:r>
      <w:r w:rsidRPr="00837FB2">
        <w:rPr>
          <w:sz w:val="28"/>
          <w:szCs w:val="28"/>
        </w:rPr>
        <w:t>có</w:t>
      </w:r>
      <w:r w:rsidRPr="00837FB2">
        <w:rPr>
          <w:spacing w:val="-6"/>
          <w:sz w:val="28"/>
          <w:szCs w:val="28"/>
        </w:rPr>
        <w:t xml:space="preserve"> </w:t>
      </w:r>
      <w:r w:rsidRPr="00837FB2">
        <w:rPr>
          <w:sz w:val="28"/>
          <w:szCs w:val="28"/>
        </w:rPr>
        <w:t>hiệu</w:t>
      </w:r>
      <w:r w:rsidRPr="00837FB2">
        <w:rPr>
          <w:spacing w:val="-10"/>
          <w:sz w:val="28"/>
          <w:szCs w:val="28"/>
        </w:rPr>
        <w:t xml:space="preserve"> </w:t>
      </w:r>
      <w:r w:rsidRPr="00837FB2">
        <w:rPr>
          <w:sz w:val="28"/>
          <w:szCs w:val="28"/>
        </w:rPr>
        <w:t>quả</w:t>
      </w:r>
      <w:r w:rsidRPr="00837FB2">
        <w:rPr>
          <w:spacing w:val="-18"/>
          <w:sz w:val="28"/>
          <w:szCs w:val="28"/>
        </w:rPr>
        <w:t xml:space="preserve"> </w:t>
      </w:r>
      <w:r w:rsidRPr="00837FB2">
        <w:rPr>
          <w:sz w:val="28"/>
          <w:szCs w:val="28"/>
        </w:rPr>
        <w:t>cho</w:t>
      </w:r>
      <w:r w:rsidRPr="00837FB2">
        <w:rPr>
          <w:spacing w:val="-6"/>
          <w:sz w:val="28"/>
          <w:szCs w:val="28"/>
        </w:rPr>
        <w:t xml:space="preserve"> </w:t>
      </w:r>
      <w:r w:rsidRPr="00837FB2">
        <w:rPr>
          <w:sz w:val="28"/>
          <w:szCs w:val="28"/>
        </w:rPr>
        <w:t>việc đấu</w:t>
      </w:r>
      <w:r w:rsidRPr="00837FB2">
        <w:rPr>
          <w:spacing w:val="-10"/>
          <w:sz w:val="28"/>
          <w:szCs w:val="28"/>
        </w:rPr>
        <w:t xml:space="preserve"> </w:t>
      </w:r>
      <w:r w:rsidRPr="00837FB2">
        <w:rPr>
          <w:sz w:val="28"/>
          <w:szCs w:val="28"/>
        </w:rPr>
        <w:t>nối</w:t>
      </w:r>
      <w:r w:rsidRPr="00837FB2">
        <w:rPr>
          <w:spacing w:val="-14"/>
          <w:sz w:val="28"/>
          <w:szCs w:val="28"/>
        </w:rPr>
        <w:t xml:space="preserve"> </w:t>
      </w:r>
      <w:r w:rsidRPr="00837FB2">
        <w:rPr>
          <w:sz w:val="28"/>
          <w:szCs w:val="28"/>
        </w:rPr>
        <w:t>cáp</w:t>
      </w:r>
      <w:r w:rsidRPr="00837FB2">
        <w:rPr>
          <w:spacing w:val="-6"/>
          <w:sz w:val="28"/>
          <w:szCs w:val="28"/>
        </w:rPr>
        <w:t xml:space="preserve"> </w:t>
      </w:r>
      <w:r w:rsidRPr="00837FB2">
        <w:rPr>
          <w:sz w:val="28"/>
          <w:szCs w:val="28"/>
        </w:rPr>
        <w:t>ngầm</w:t>
      </w:r>
      <w:r w:rsidRPr="00837FB2">
        <w:rPr>
          <w:spacing w:val="-10"/>
          <w:sz w:val="28"/>
          <w:szCs w:val="28"/>
        </w:rPr>
        <w:t xml:space="preserve"> </w:t>
      </w:r>
      <w:r w:rsidRPr="00837FB2">
        <w:rPr>
          <w:spacing w:val="-3"/>
          <w:sz w:val="28"/>
          <w:szCs w:val="28"/>
        </w:rPr>
        <w:t>hạ</w:t>
      </w:r>
      <w:r w:rsidRPr="00837FB2">
        <w:rPr>
          <w:spacing w:val="-14"/>
          <w:sz w:val="28"/>
          <w:szCs w:val="28"/>
        </w:rPr>
        <w:t xml:space="preserve"> </w:t>
      </w:r>
      <w:r w:rsidRPr="00837FB2">
        <w:rPr>
          <w:sz w:val="28"/>
          <w:szCs w:val="28"/>
        </w:rPr>
        <w:t>áp</w:t>
      </w:r>
      <w:r w:rsidRPr="00837FB2">
        <w:rPr>
          <w:spacing w:val="-10"/>
          <w:sz w:val="28"/>
          <w:szCs w:val="28"/>
        </w:rPr>
        <w:t xml:space="preserve"> </w:t>
      </w:r>
      <w:r w:rsidRPr="00837FB2">
        <w:rPr>
          <w:sz w:val="28"/>
          <w:szCs w:val="28"/>
        </w:rPr>
        <w:t>01</w:t>
      </w:r>
      <w:r w:rsidRPr="00837FB2">
        <w:rPr>
          <w:spacing w:val="-6"/>
          <w:sz w:val="28"/>
          <w:szCs w:val="28"/>
        </w:rPr>
        <w:t xml:space="preserve"> </w:t>
      </w:r>
      <w:r w:rsidRPr="00837FB2">
        <w:rPr>
          <w:sz w:val="28"/>
          <w:szCs w:val="28"/>
        </w:rPr>
        <w:t>lõi</w:t>
      </w:r>
      <w:r w:rsidRPr="00837FB2">
        <w:rPr>
          <w:spacing w:val="-10"/>
          <w:sz w:val="28"/>
          <w:szCs w:val="28"/>
        </w:rPr>
        <w:t xml:space="preserve"> </w:t>
      </w:r>
      <w:r w:rsidRPr="00837FB2">
        <w:rPr>
          <w:sz w:val="28"/>
          <w:szCs w:val="28"/>
        </w:rPr>
        <w:t>hoặc</w:t>
      </w:r>
      <w:r w:rsidRPr="00837FB2">
        <w:rPr>
          <w:spacing w:val="-8"/>
          <w:sz w:val="28"/>
          <w:szCs w:val="28"/>
        </w:rPr>
        <w:t xml:space="preserve"> </w:t>
      </w:r>
      <w:r w:rsidRPr="00837FB2">
        <w:rPr>
          <w:sz w:val="28"/>
          <w:szCs w:val="28"/>
        </w:rPr>
        <w:t>02</w:t>
      </w:r>
      <w:r w:rsidRPr="00837FB2">
        <w:rPr>
          <w:spacing w:val="-6"/>
          <w:sz w:val="28"/>
          <w:szCs w:val="28"/>
        </w:rPr>
        <w:t xml:space="preserve"> </w:t>
      </w:r>
      <w:r w:rsidRPr="00837FB2">
        <w:rPr>
          <w:sz w:val="28"/>
          <w:szCs w:val="28"/>
        </w:rPr>
        <w:t>lõi</w:t>
      </w:r>
      <w:r w:rsidRPr="00837FB2">
        <w:rPr>
          <w:spacing w:val="-6"/>
          <w:sz w:val="28"/>
          <w:szCs w:val="28"/>
        </w:rPr>
        <w:t xml:space="preserve"> </w:t>
      </w:r>
      <w:r w:rsidRPr="00837FB2">
        <w:rPr>
          <w:sz w:val="28"/>
          <w:szCs w:val="28"/>
        </w:rPr>
        <w:t>hoặc</w:t>
      </w:r>
      <w:r w:rsidRPr="00837FB2">
        <w:rPr>
          <w:spacing w:val="-5"/>
          <w:sz w:val="28"/>
          <w:szCs w:val="28"/>
        </w:rPr>
        <w:t xml:space="preserve"> </w:t>
      </w:r>
      <w:r w:rsidRPr="00837FB2">
        <w:rPr>
          <w:sz w:val="28"/>
          <w:szCs w:val="28"/>
        </w:rPr>
        <w:t>03</w:t>
      </w:r>
      <w:r w:rsidRPr="00837FB2">
        <w:rPr>
          <w:spacing w:val="-6"/>
          <w:sz w:val="28"/>
          <w:szCs w:val="28"/>
        </w:rPr>
        <w:t xml:space="preserve"> </w:t>
      </w:r>
      <w:r w:rsidRPr="00837FB2">
        <w:rPr>
          <w:sz w:val="28"/>
          <w:szCs w:val="28"/>
        </w:rPr>
        <w:t>lõi</w:t>
      </w:r>
      <w:r w:rsidRPr="00837FB2">
        <w:rPr>
          <w:spacing w:val="-6"/>
          <w:sz w:val="28"/>
          <w:szCs w:val="28"/>
        </w:rPr>
        <w:t xml:space="preserve"> </w:t>
      </w:r>
      <w:r w:rsidRPr="00837FB2">
        <w:rPr>
          <w:sz w:val="28"/>
          <w:szCs w:val="28"/>
        </w:rPr>
        <w:t>hoặc</w:t>
      </w:r>
      <w:r w:rsidRPr="00837FB2">
        <w:rPr>
          <w:spacing w:val="-8"/>
          <w:sz w:val="28"/>
          <w:szCs w:val="28"/>
        </w:rPr>
        <w:t xml:space="preserve"> </w:t>
      </w:r>
      <w:r w:rsidRPr="00837FB2">
        <w:rPr>
          <w:sz w:val="28"/>
          <w:szCs w:val="28"/>
        </w:rPr>
        <w:t>04</w:t>
      </w:r>
      <w:r w:rsidRPr="00837FB2">
        <w:rPr>
          <w:spacing w:val="-2"/>
          <w:sz w:val="28"/>
          <w:szCs w:val="28"/>
        </w:rPr>
        <w:t xml:space="preserve"> </w:t>
      </w:r>
      <w:r w:rsidRPr="00837FB2">
        <w:rPr>
          <w:sz w:val="28"/>
          <w:szCs w:val="28"/>
        </w:rPr>
        <w:t>lõi</w:t>
      </w:r>
      <w:r w:rsidRPr="00837FB2">
        <w:rPr>
          <w:spacing w:val="-10"/>
          <w:sz w:val="28"/>
          <w:szCs w:val="28"/>
        </w:rPr>
        <w:t xml:space="preserve"> </w:t>
      </w:r>
      <w:r w:rsidRPr="00837FB2">
        <w:rPr>
          <w:sz w:val="28"/>
          <w:szCs w:val="28"/>
        </w:rPr>
        <w:t>bọc</w:t>
      </w:r>
      <w:r w:rsidRPr="00837FB2">
        <w:rPr>
          <w:spacing w:val="-8"/>
          <w:sz w:val="28"/>
          <w:szCs w:val="28"/>
        </w:rPr>
        <w:t xml:space="preserve"> </w:t>
      </w:r>
      <w:r w:rsidRPr="00837FB2">
        <w:rPr>
          <w:sz w:val="28"/>
          <w:szCs w:val="28"/>
        </w:rPr>
        <w:t>cách</w:t>
      </w:r>
      <w:r w:rsidRPr="00837FB2">
        <w:rPr>
          <w:spacing w:val="-13"/>
          <w:sz w:val="28"/>
          <w:szCs w:val="28"/>
        </w:rPr>
        <w:t xml:space="preserve"> </w:t>
      </w:r>
      <w:r w:rsidRPr="00837FB2">
        <w:rPr>
          <w:sz w:val="28"/>
          <w:szCs w:val="28"/>
        </w:rPr>
        <w:t>điện PVC</w:t>
      </w:r>
      <w:r w:rsidRPr="00837FB2">
        <w:rPr>
          <w:spacing w:val="-21"/>
          <w:sz w:val="28"/>
          <w:szCs w:val="28"/>
        </w:rPr>
        <w:t xml:space="preserve"> </w:t>
      </w:r>
      <w:r w:rsidRPr="00837FB2">
        <w:rPr>
          <w:sz w:val="28"/>
          <w:szCs w:val="28"/>
        </w:rPr>
        <w:t>hoặc</w:t>
      </w:r>
      <w:r w:rsidRPr="00837FB2">
        <w:rPr>
          <w:spacing w:val="-21"/>
          <w:sz w:val="28"/>
          <w:szCs w:val="28"/>
        </w:rPr>
        <w:t xml:space="preserve"> </w:t>
      </w:r>
      <w:r w:rsidRPr="00837FB2">
        <w:rPr>
          <w:sz w:val="28"/>
          <w:szCs w:val="28"/>
        </w:rPr>
        <w:t>XLPE</w:t>
      </w:r>
      <w:r w:rsidRPr="00837FB2">
        <w:rPr>
          <w:spacing w:val="-23"/>
          <w:sz w:val="28"/>
          <w:szCs w:val="28"/>
        </w:rPr>
        <w:t xml:space="preserve"> </w:t>
      </w:r>
      <w:r w:rsidRPr="00837FB2">
        <w:rPr>
          <w:sz w:val="28"/>
          <w:szCs w:val="28"/>
        </w:rPr>
        <w:t>hoặc</w:t>
      </w:r>
      <w:r w:rsidRPr="00837FB2">
        <w:rPr>
          <w:spacing w:val="-21"/>
          <w:sz w:val="28"/>
          <w:szCs w:val="28"/>
        </w:rPr>
        <w:t xml:space="preserve"> </w:t>
      </w:r>
      <w:r w:rsidRPr="00837FB2">
        <w:rPr>
          <w:sz w:val="28"/>
          <w:szCs w:val="28"/>
        </w:rPr>
        <w:t>EPR</w:t>
      </w:r>
      <w:r w:rsidRPr="00837FB2">
        <w:rPr>
          <w:spacing w:val="-21"/>
          <w:sz w:val="28"/>
          <w:szCs w:val="28"/>
        </w:rPr>
        <w:t xml:space="preserve"> </w:t>
      </w:r>
      <w:r w:rsidRPr="00837FB2">
        <w:rPr>
          <w:sz w:val="28"/>
          <w:szCs w:val="28"/>
        </w:rPr>
        <w:t>ruột</w:t>
      </w:r>
      <w:r w:rsidRPr="00837FB2">
        <w:rPr>
          <w:spacing w:val="-23"/>
          <w:sz w:val="28"/>
          <w:szCs w:val="28"/>
        </w:rPr>
        <w:t xml:space="preserve"> </w:t>
      </w:r>
      <w:r w:rsidRPr="00837FB2">
        <w:rPr>
          <w:sz w:val="28"/>
          <w:szCs w:val="28"/>
        </w:rPr>
        <w:t>đồng</w:t>
      </w:r>
      <w:r w:rsidRPr="00837FB2">
        <w:rPr>
          <w:spacing w:val="-22"/>
          <w:sz w:val="28"/>
          <w:szCs w:val="28"/>
        </w:rPr>
        <w:t xml:space="preserve"> </w:t>
      </w:r>
      <w:r w:rsidRPr="00837FB2">
        <w:rPr>
          <w:sz w:val="28"/>
          <w:szCs w:val="28"/>
        </w:rPr>
        <w:t>hoặc</w:t>
      </w:r>
      <w:r w:rsidRPr="00837FB2">
        <w:rPr>
          <w:spacing w:val="-18"/>
          <w:sz w:val="28"/>
          <w:szCs w:val="28"/>
        </w:rPr>
        <w:t xml:space="preserve"> </w:t>
      </w:r>
      <w:r w:rsidRPr="00837FB2">
        <w:rPr>
          <w:sz w:val="28"/>
          <w:szCs w:val="28"/>
        </w:rPr>
        <w:t>nhôm.</w:t>
      </w:r>
    </w:p>
    <w:p w14:paraId="7FB3B7E7" w14:textId="77777777" w:rsidR="00B81574" w:rsidRPr="00837FB2" w:rsidRDefault="00B81574" w:rsidP="00B81574">
      <w:pPr>
        <w:widowControl w:val="0"/>
        <w:spacing w:line="276" w:lineRule="auto"/>
        <w:ind w:firstLine="567"/>
        <w:jc w:val="both"/>
        <w:rPr>
          <w:sz w:val="28"/>
          <w:szCs w:val="28"/>
        </w:rPr>
        <w:sectPr w:rsidR="00B81574" w:rsidRPr="00837FB2" w:rsidSect="006C77B0">
          <w:headerReference w:type="default" r:id="rId8"/>
          <w:pgSz w:w="11900" w:h="16840"/>
          <w:pgMar w:top="680" w:right="1020" w:bottom="280" w:left="1580" w:header="459" w:footer="0" w:gutter="0"/>
          <w:cols w:space="720"/>
          <w:titlePg/>
          <w:docGrid w:linePitch="326"/>
        </w:sectPr>
      </w:pPr>
    </w:p>
    <w:p w14:paraId="2CA30C4F" w14:textId="77777777" w:rsidR="00B81574" w:rsidRPr="00837FB2" w:rsidRDefault="00B81574" w:rsidP="00B81574">
      <w:pPr>
        <w:widowControl w:val="0"/>
        <w:tabs>
          <w:tab w:val="left" w:pos="1027"/>
        </w:tabs>
        <w:spacing w:line="276" w:lineRule="auto"/>
        <w:ind w:firstLine="567"/>
        <w:jc w:val="both"/>
        <w:rPr>
          <w:sz w:val="28"/>
          <w:szCs w:val="28"/>
        </w:rPr>
      </w:pPr>
      <w:r w:rsidRPr="00837FB2">
        <w:rPr>
          <w:sz w:val="28"/>
          <w:szCs w:val="28"/>
        </w:rPr>
        <w:lastRenderedPageBreak/>
        <w:t>- Hộp</w:t>
      </w:r>
      <w:r w:rsidRPr="00837FB2">
        <w:rPr>
          <w:spacing w:val="-3"/>
          <w:sz w:val="28"/>
          <w:szCs w:val="28"/>
        </w:rPr>
        <w:t xml:space="preserve"> </w:t>
      </w:r>
      <w:r w:rsidRPr="00837FB2">
        <w:rPr>
          <w:sz w:val="28"/>
          <w:szCs w:val="28"/>
        </w:rPr>
        <w:t>đầu</w:t>
      </w:r>
      <w:r w:rsidRPr="00837FB2">
        <w:rPr>
          <w:spacing w:val="-7"/>
          <w:sz w:val="28"/>
          <w:szCs w:val="28"/>
        </w:rPr>
        <w:t xml:space="preserve"> </w:t>
      </w:r>
      <w:r w:rsidRPr="00837FB2">
        <w:rPr>
          <w:sz w:val="28"/>
          <w:szCs w:val="28"/>
        </w:rPr>
        <w:t>cáp</w:t>
      </w:r>
      <w:r w:rsidRPr="00837FB2">
        <w:rPr>
          <w:spacing w:val="-3"/>
          <w:sz w:val="28"/>
          <w:szCs w:val="28"/>
        </w:rPr>
        <w:t xml:space="preserve"> </w:t>
      </w:r>
      <w:r w:rsidRPr="00837FB2">
        <w:rPr>
          <w:sz w:val="28"/>
          <w:szCs w:val="28"/>
        </w:rPr>
        <w:t>phải</w:t>
      </w:r>
      <w:r w:rsidRPr="00837FB2">
        <w:rPr>
          <w:spacing w:val="-4"/>
          <w:sz w:val="28"/>
          <w:szCs w:val="28"/>
        </w:rPr>
        <w:t xml:space="preserve"> </w:t>
      </w:r>
      <w:r w:rsidRPr="00837FB2">
        <w:rPr>
          <w:sz w:val="28"/>
          <w:szCs w:val="28"/>
        </w:rPr>
        <w:t>bao gồm</w:t>
      </w:r>
      <w:r w:rsidRPr="00837FB2">
        <w:rPr>
          <w:spacing w:val="-8"/>
          <w:sz w:val="28"/>
          <w:szCs w:val="28"/>
        </w:rPr>
        <w:t xml:space="preserve"> </w:t>
      </w:r>
      <w:r w:rsidRPr="00837FB2">
        <w:rPr>
          <w:sz w:val="28"/>
          <w:szCs w:val="28"/>
        </w:rPr>
        <w:t>tất</w:t>
      </w:r>
      <w:r w:rsidRPr="00837FB2">
        <w:rPr>
          <w:spacing w:val="-4"/>
          <w:sz w:val="28"/>
          <w:szCs w:val="28"/>
        </w:rPr>
        <w:t xml:space="preserve"> </w:t>
      </w:r>
      <w:r w:rsidRPr="00837FB2">
        <w:rPr>
          <w:sz w:val="28"/>
          <w:szCs w:val="28"/>
        </w:rPr>
        <w:t>cả</w:t>
      </w:r>
      <w:r w:rsidRPr="00837FB2">
        <w:rPr>
          <w:spacing w:val="-11"/>
          <w:sz w:val="28"/>
          <w:szCs w:val="28"/>
        </w:rPr>
        <w:t xml:space="preserve"> </w:t>
      </w:r>
      <w:r w:rsidRPr="00837FB2">
        <w:rPr>
          <w:sz w:val="28"/>
          <w:szCs w:val="28"/>
        </w:rPr>
        <w:t>các</w:t>
      </w:r>
      <w:r w:rsidRPr="00837FB2">
        <w:rPr>
          <w:spacing w:val="-3"/>
          <w:sz w:val="28"/>
          <w:szCs w:val="28"/>
        </w:rPr>
        <w:t xml:space="preserve"> </w:t>
      </w:r>
      <w:r w:rsidRPr="00837FB2">
        <w:rPr>
          <w:sz w:val="28"/>
          <w:szCs w:val="28"/>
        </w:rPr>
        <w:t>thành</w:t>
      </w:r>
      <w:r w:rsidRPr="00837FB2">
        <w:rPr>
          <w:spacing w:val="-3"/>
          <w:sz w:val="28"/>
          <w:szCs w:val="28"/>
        </w:rPr>
        <w:t xml:space="preserve"> </w:t>
      </w:r>
      <w:r w:rsidRPr="00837FB2">
        <w:rPr>
          <w:sz w:val="28"/>
          <w:szCs w:val="28"/>
        </w:rPr>
        <w:t>phần</w:t>
      </w:r>
      <w:r w:rsidRPr="00837FB2">
        <w:rPr>
          <w:spacing w:val="-7"/>
          <w:sz w:val="28"/>
          <w:szCs w:val="28"/>
        </w:rPr>
        <w:t xml:space="preserve"> </w:t>
      </w:r>
      <w:r w:rsidRPr="00837FB2">
        <w:rPr>
          <w:sz w:val="28"/>
          <w:szCs w:val="28"/>
        </w:rPr>
        <w:t>thiết yếu</w:t>
      </w:r>
      <w:r w:rsidRPr="00837FB2">
        <w:rPr>
          <w:spacing w:val="-3"/>
          <w:sz w:val="28"/>
          <w:szCs w:val="28"/>
        </w:rPr>
        <w:t xml:space="preserve"> </w:t>
      </w:r>
      <w:r w:rsidRPr="00837FB2">
        <w:rPr>
          <w:sz w:val="28"/>
          <w:szCs w:val="28"/>
        </w:rPr>
        <w:t>để</w:t>
      </w:r>
      <w:r w:rsidRPr="00837FB2">
        <w:rPr>
          <w:spacing w:val="-11"/>
          <w:sz w:val="28"/>
          <w:szCs w:val="28"/>
        </w:rPr>
        <w:t xml:space="preserve"> </w:t>
      </w:r>
      <w:r w:rsidRPr="00837FB2">
        <w:rPr>
          <w:sz w:val="28"/>
          <w:szCs w:val="28"/>
        </w:rPr>
        <w:t>phục</w:t>
      </w:r>
      <w:r w:rsidRPr="00837FB2">
        <w:rPr>
          <w:spacing w:val="1"/>
          <w:sz w:val="28"/>
          <w:szCs w:val="28"/>
        </w:rPr>
        <w:t xml:space="preserve"> </w:t>
      </w:r>
      <w:r w:rsidRPr="00837FB2">
        <w:rPr>
          <w:sz w:val="28"/>
          <w:szCs w:val="28"/>
        </w:rPr>
        <w:t>hồi lại</w:t>
      </w:r>
      <w:r w:rsidRPr="00837FB2">
        <w:rPr>
          <w:spacing w:val="-19"/>
          <w:sz w:val="28"/>
          <w:szCs w:val="28"/>
        </w:rPr>
        <w:t xml:space="preserve"> </w:t>
      </w:r>
      <w:r w:rsidRPr="00837FB2">
        <w:rPr>
          <w:sz w:val="28"/>
          <w:szCs w:val="28"/>
        </w:rPr>
        <w:t>lớp</w:t>
      </w:r>
      <w:r w:rsidRPr="00837FB2">
        <w:rPr>
          <w:spacing w:val="-18"/>
          <w:sz w:val="28"/>
          <w:szCs w:val="28"/>
        </w:rPr>
        <w:t xml:space="preserve"> </w:t>
      </w:r>
      <w:r w:rsidRPr="00837FB2">
        <w:rPr>
          <w:sz w:val="28"/>
          <w:szCs w:val="28"/>
        </w:rPr>
        <w:t>cách</w:t>
      </w:r>
      <w:r w:rsidRPr="00837FB2">
        <w:rPr>
          <w:spacing w:val="-22"/>
          <w:sz w:val="28"/>
          <w:szCs w:val="28"/>
        </w:rPr>
        <w:t xml:space="preserve"> </w:t>
      </w:r>
      <w:r w:rsidRPr="00837FB2">
        <w:rPr>
          <w:sz w:val="28"/>
          <w:szCs w:val="28"/>
        </w:rPr>
        <w:t>điện,</w:t>
      </w:r>
      <w:r w:rsidRPr="00837FB2">
        <w:rPr>
          <w:spacing w:val="-16"/>
          <w:sz w:val="28"/>
          <w:szCs w:val="28"/>
        </w:rPr>
        <w:t xml:space="preserve"> </w:t>
      </w:r>
      <w:r w:rsidRPr="00837FB2">
        <w:rPr>
          <w:sz w:val="28"/>
          <w:szCs w:val="28"/>
        </w:rPr>
        <w:t>vỏ</w:t>
      </w:r>
      <w:r w:rsidRPr="00837FB2">
        <w:rPr>
          <w:spacing w:val="-26"/>
          <w:sz w:val="28"/>
          <w:szCs w:val="28"/>
        </w:rPr>
        <w:t xml:space="preserve"> </w:t>
      </w:r>
      <w:r w:rsidRPr="00837FB2">
        <w:rPr>
          <w:sz w:val="28"/>
          <w:szCs w:val="28"/>
        </w:rPr>
        <w:t>bọc</w:t>
      </w:r>
      <w:r w:rsidRPr="00837FB2">
        <w:rPr>
          <w:spacing w:val="-17"/>
          <w:sz w:val="28"/>
          <w:szCs w:val="28"/>
        </w:rPr>
        <w:t xml:space="preserve"> </w:t>
      </w:r>
      <w:r w:rsidRPr="00837FB2">
        <w:rPr>
          <w:sz w:val="28"/>
          <w:szCs w:val="28"/>
        </w:rPr>
        <w:t>bên</w:t>
      </w:r>
      <w:r w:rsidRPr="00837FB2">
        <w:rPr>
          <w:spacing w:val="-22"/>
          <w:sz w:val="28"/>
          <w:szCs w:val="28"/>
        </w:rPr>
        <w:t xml:space="preserve"> </w:t>
      </w:r>
      <w:r w:rsidRPr="00837FB2">
        <w:rPr>
          <w:sz w:val="28"/>
          <w:szCs w:val="28"/>
        </w:rPr>
        <w:t>trong</w:t>
      </w:r>
      <w:r w:rsidRPr="00837FB2">
        <w:rPr>
          <w:spacing w:val="-22"/>
          <w:sz w:val="28"/>
          <w:szCs w:val="28"/>
        </w:rPr>
        <w:t xml:space="preserve"> </w:t>
      </w:r>
      <w:r w:rsidRPr="00837FB2">
        <w:rPr>
          <w:sz w:val="28"/>
          <w:szCs w:val="28"/>
        </w:rPr>
        <w:t>của</w:t>
      </w:r>
      <w:r w:rsidRPr="00837FB2">
        <w:rPr>
          <w:spacing w:val="-17"/>
          <w:sz w:val="28"/>
          <w:szCs w:val="28"/>
        </w:rPr>
        <w:t xml:space="preserve"> </w:t>
      </w:r>
      <w:r w:rsidRPr="00837FB2">
        <w:rPr>
          <w:sz w:val="28"/>
          <w:szCs w:val="28"/>
        </w:rPr>
        <w:t>từng</w:t>
      </w:r>
      <w:r w:rsidRPr="00837FB2">
        <w:rPr>
          <w:spacing w:val="-18"/>
          <w:sz w:val="28"/>
          <w:szCs w:val="28"/>
        </w:rPr>
        <w:t xml:space="preserve"> </w:t>
      </w:r>
      <w:r w:rsidRPr="00837FB2">
        <w:rPr>
          <w:sz w:val="28"/>
          <w:szCs w:val="28"/>
        </w:rPr>
        <w:t>lõi,</w:t>
      </w:r>
      <w:r w:rsidRPr="00837FB2">
        <w:rPr>
          <w:spacing w:val="-16"/>
          <w:sz w:val="28"/>
          <w:szCs w:val="28"/>
        </w:rPr>
        <w:t xml:space="preserve"> </w:t>
      </w:r>
      <w:r w:rsidRPr="00837FB2">
        <w:rPr>
          <w:spacing w:val="2"/>
          <w:sz w:val="28"/>
          <w:szCs w:val="28"/>
        </w:rPr>
        <w:t>cũng</w:t>
      </w:r>
      <w:r w:rsidRPr="00837FB2">
        <w:rPr>
          <w:spacing w:val="-18"/>
          <w:sz w:val="28"/>
          <w:szCs w:val="28"/>
        </w:rPr>
        <w:t xml:space="preserve"> </w:t>
      </w:r>
      <w:r w:rsidRPr="00837FB2">
        <w:rPr>
          <w:sz w:val="28"/>
          <w:szCs w:val="28"/>
        </w:rPr>
        <w:t>như</w:t>
      </w:r>
      <w:r w:rsidRPr="00837FB2">
        <w:rPr>
          <w:spacing w:val="-22"/>
          <w:sz w:val="28"/>
          <w:szCs w:val="28"/>
        </w:rPr>
        <w:t xml:space="preserve"> </w:t>
      </w:r>
      <w:r w:rsidRPr="00837FB2">
        <w:rPr>
          <w:spacing w:val="-3"/>
          <w:sz w:val="28"/>
          <w:szCs w:val="28"/>
        </w:rPr>
        <w:t>vỏ</w:t>
      </w:r>
      <w:r w:rsidRPr="00837FB2">
        <w:rPr>
          <w:spacing w:val="-26"/>
          <w:sz w:val="28"/>
          <w:szCs w:val="28"/>
        </w:rPr>
        <w:t xml:space="preserve"> </w:t>
      </w:r>
      <w:r w:rsidRPr="00837FB2">
        <w:rPr>
          <w:sz w:val="28"/>
          <w:szCs w:val="28"/>
        </w:rPr>
        <w:t>bọc</w:t>
      </w:r>
      <w:r w:rsidRPr="00837FB2">
        <w:rPr>
          <w:spacing w:val="-14"/>
          <w:sz w:val="28"/>
          <w:szCs w:val="28"/>
        </w:rPr>
        <w:t xml:space="preserve"> </w:t>
      </w:r>
      <w:r w:rsidRPr="00837FB2">
        <w:rPr>
          <w:sz w:val="28"/>
          <w:szCs w:val="28"/>
        </w:rPr>
        <w:t>ngoài</w:t>
      </w:r>
      <w:r w:rsidRPr="00837FB2">
        <w:rPr>
          <w:spacing w:val="-22"/>
          <w:sz w:val="28"/>
          <w:szCs w:val="28"/>
        </w:rPr>
        <w:t xml:space="preserve"> </w:t>
      </w:r>
      <w:r w:rsidRPr="00837FB2">
        <w:rPr>
          <w:sz w:val="28"/>
          <w:szCs w:val="28"/>
        </w:rPr>
        <w:t>cùng</w:t>
      </w:r>
      <w:r w:rsidRPr="00837FB2">
        <w:rPr>
          <w:spacing w:val="-22"/>
          <w:sz w:val="28"/>
          <w:szCs w:val="28"/>
        </w:rPr>
        <w:t xml:space="preserve"> </w:t>
      </w:r>
      <w:r w:rsidRPr="00837FB2">
        <w:rPr>
          <w:sz w:val="28"/>
          <w:szCs w:val="28"/>
        </w:rPr>
        <w:t>của cáp</w:t>
      </w:r>
      <w:r w:rsidRPr="00837FB2">
        <w:rPr>
          <w:spacing w:val="-34"/>
          <w:sz w:val="28"/>
          <w:szCs w:val="28"/>
        </w:rPr>
        <w:t xml:space="preserve"> </w:t>
      </w:r>
      <w:r w:rsidRPr="00837FB2">
        <w:rPr>
          <w:sz w:val="28"/>
          <w:szCs w:val="28"/>
        </w:rPr>
        <w:t>ngầm</w:t>
      </w:r>
      <w:r w:rsidRPr="00837FB2">
        <w:rPr>
          <w:spacing w:val="-37"/>
          <w:sz w:val="28"/>
          <w:szCs w:val="28"/>
        </w:rPr>
        <w:t xml:space="preserve"> </w:t>
      </w:r>
      <w:r w:rsidRPr="00837FB2">
        <w:rPr>
          <w:sz w:val="28"/>
          <w:szCs w:val="28"/>
        </w:rPr>
        <w:t>được</w:t>
      </w:r>
      <w:r w:rsidRPr="00837FB2">
        <w:rPr>
          <w:spacing w:val="-33"/>
          <w:sz w:val="28"/>
          <w:szCs w:val="28"/>
        </w:rPr>
        <w:t xml:space="preserve"> </w:t>
      </w:r>
      <w:r w:rsidRPr="00837FB2">
        <w:rPr>
          <w:sz w:val="28"/>
          <w:szCs w:val="28"/>
        </w:rPr>
        <w:t>đấu</w:t>
      </w:r>
      <w:r w:rsidRPr="00837FB2">
        <w:rPr>
          <w:spacing w:val="-34"/>
          <w:sz w:val="28"/>
          <w:szCs w:val="28"/>
        </w:rPr>
        <w:t xml:space="preserve"> </w:t>
      </w:r>
      <w:r w:rsidRPr="00837FB2">
        <w:rPr>
          <w:sz w:val="28"/>
          <w:szCs w:val="28"/>
        </w:rPr>
        <w:t>nối</w:t>
      </w:r>
      <w:r w:rsidRPr="00837FB2">
        <w:rPr>
          <w:spacing w:val="-37"/>
          <w:sz w:val="28"/>
          <w:szCs w:val="28"/>
        </w:rPr>
        <w:t xml:space="preserve"> </w:t>
      </w:r>
      <w:r w:rsidRPr="00837FB2">
        <w:rPr>
          <w:sz w:val="28"/>
          <w:szCs w:val="28"/>
        </w:rPr>
        <w:t>sao</w:t>
      </w:r>
      <w:r w:rsidRPr="00837FB2">
        <w:rPr>
          <w:spacing w:val="-34"/>
          <w:sz w:val="28"/>
          <w:szCs w:val="28"/>
        </w:rPr>
        <w:t xml:space="preserve"> </w:t>
      </w:r>
      <w:r w:rsidRPr="00837FB2">
        <w:rPr>
          <w:sz w:val="28"/>
          <w:szCs w:val="28"/>
        </w:rPr>
        <w:t>cho</w:t>
      </w:r>
      <w:r w:rsidRPr="00837FB2">
        <w:rPr>
          <w:spacing w:val="-34"/>
          <w:sz w:val="28"/>
          <w:szCs w:val="28"/>
        </w:rPr>
        <w:t xml:space="preserve"> </w:t>
      </w:r>
      <w:r w:rsidRPr="00837FB2">
        <w:rPr>
          <w:sz w:val="28"/>
          <w:szCs w:val="28"/>
        </w:rPr>
        <w:t>tương</w:t>
      </w:r>
      <w:r w:rsidRPr="00837FB2">
        <w:rPr>
          <w:spacing w:val="-36"/>
          <w:sz w:val="28"/>
          <w:szCs w:val="28"/>
        </w:rPr>
        <w:t xml:space="preserve"> </w:t>
      </w:r>
      <w:r w:rsidRPr="00837FB2">
        <w:rPr>
          <w:sz w:val="28"/>
          <w:szCs w:val="28"/>
        </w:rPr>
        <w:t>đương</w:t>
      </w:r>
      <w:r w:rsidRPr="00837FB2">
        <w:rPr>
          <w:spacing w:val="-34"/>
          <w:sz w:val="28"/>
          <w:szCs w:val="28"/>
        </w:rPr>
        <w:t xml:space="preserve"> </w:t>
      </w:r>
      <w:r w:rsidRPr="00837FB2">
        <w:rPr>
          <w:sz w:val="28"/>
          <w:szCs w:val="28"/>
        </w:rPr>
        <w:t>với</w:t>
      </w:r>
      <w:r w:rsidRPr="00837FB2">
        <w:rPr>
          <w:spacing w:val="-37"/>
          <w:sz w:val="28"/>
          <w:szCs w:val="28"/>
        </w:rPr>
        <w:t xml:space="preserve"> </w:t>
      </w:r>
      <w:r w:rsidRPr="00837FB2">
        <w:rPr>
          <w:sz w:val="28"/>
          <w:szCs w:val="28"/>
        </w:rPr>
        <w:t>chính</w:t>
      </w:r>
      <w:r w:rsidRPr="00837FB2">
        <w:rPr>
          <w:spacing w:val="-36"/>
          <w:sz w:val="28"/>
          <w:szCs w:val="28"/>
        </w:rPr>
        <w:t xml:space="preserve"> </w:t>
      </w:r>
      <w:r w:rsidRPr="00837FB2">
        <w:rPr>
          <w:sz w:val="28"/>
          <w:szCs w:val="28"/>
        </w:rPr>
        <w:t>sợi</w:t>
      </w:r>
      <w:r w:rsidRPr="00837FB2">
        <w:rPr>
          <w:spacing w:val="-37"/>
          <w:sz w:val="28"/>
          <w:szCs w:val="28"/>
        </w:rPr>
        <w:t xml:space="preserve"> </w:t>
      </w:r>
      <w:r w:rsidRPr="00837FB2">
        <w:rPr>
          <w:sz w:val="28"/>
          <w:szCs w:val="28"/>
        </w:rPr>
        <w:t>cáp</w:t>
      </w:r>
      <w:r w:rsidRPr="00837FB2">
        <w:rPr>
          <w:spacing w:val="-34"/>
          <w:sz w:val="28"/>
          <w:szCs w:val="28"/>
        </w:rPr>
        <w:t xml:space="preserve"> </w:t>
      </w:r>
      <w:r w:rsidRPr="00837FB2">
        <w:rPr>
          <w:sz w:val="28"/>
          <w:szCs w:val="28"/>
        </w:rPr>
        <w:t>đó.</w:t>
      </w:r>
    </w:p>
    <w:p w14:paraId="061C020D" w14:textId="77777777" w:rsidR="00B81574" w:rsidRPr="00837FB2" w:rsidRDefault="00B81574" w:rsidP="00B81574">
      <w:pPr>
        <w:widowControl w:val="0"/>
        <w:tabs>
          <w:tab w:val="left" w:pos="1008"/>
        </w:tabs>
        <w:spacing w:line="276" w:lineRule="auto"/>
        <w:ind w:firstLine="567"/>
        <w:jc w:val="both"/>
        <w:rPr>
          <w:sz w:val="28"/>
          <w:szCs w:val="28"/>
        </w:rPr>
      </w:pPr>
      <w:r w:rsidRPr="00837FB2">
        <w:rPr>
          <w:sz w:val="28"/>
          <w:szCs w:val="28"/>
        </w:rPr>
        <w:t>- Hộp</w:t>
      </w:r>
      <w:r w:rsidRPr="00837FB2">
        <w:rPr>
          <w:spacing w:val="-19"/>
          <w:sz w:val="28"/>
          <w:szCs w:val="28"/>
        </w:rPr>
        <w:t xml:space="preserve"> </w:t>
      </w:r>
      <w:r w:rsidRPr="00837FB2">
        <w:rPr>
          <w:sz w:val="28"/>
          <w:szCs w:val="28"/>
        </w:rPr>
        <w:t>đầu</w:t>
      </w:r>
      <w:r w:rsidRPr="00837FB2">
        <w:rPr>
          <w:spacing w:val="-22"/>
          <w:sz w:val="28"/>
          <w:szCs w:val="28"/>
        </w:rPr>
        <w:t xml:space="preserve"> </w:t>
      </w:r>
      <w:r w:rsidRPr="00837FB2">
        <w:rPr>
          <w:sz w:val="28"/>
          <w:szCs w:val="28"/>
        </w:rPr>
        <w:t>cáp</w:t>
      </w:r>
      <w:r w:rsidRPr="00837FB2">
        <w:rPr>
          <w:spacing w:val="-19"/>
          <w:sz w:val="28"/>
          <w:szCs w:val="28"/>
        </w:rPr>
        <w:t xml:space="preserve"> </w:t>
      </w:r>
      <w:r w:rsidRPr="00837FB2">
        <w:rPr>
          <w:sz w:val="28"/>
          <w:szCs w:val="28"/>
        </w:rPr>
        <w:t>phải</w:t>
      </w:r>
      <w:r w:rsidRPr="00837FB2">
        <w:rPr>
          <w:spacing w:val="-22"/>
          <w:sz w:val="28"/>
          <w:szCs w:val="28"/>
        </w:rPr>
        <w:t xml:space="preserve"> </w:t>
      </w:r>
      <w:r w:rsidRPr="00837FB2">
        <w:rPr>
          <w:sz w:val="28"/>
          <w:szCs w:val="28"/>
        </w:rPr>
        <w:t>đi</w:t>
      </w:r>
      <w:r w:rsidRPr="00837FB2">
        <w:rPr>
          <w:spacing w:val="-22"/>
          <w:sz w:val="28"/>
          <w:szCs w:val="28"/>
        </w:rPr>
        <w:t xml:space="preserve"> </w:t>
      </w:r>
      <w:r w:rsidRPr="00837FB2">
        <w:rPr>
          <w:spacing w:val="3"/>
          <w:sz w:val="28"/>
          <w:szCs w:val="28"/>
        </w:rPr>
        <w:t>kèm</w:t>
      </w:r>
      <w:r w:rsidRPr="00837FB2">
        <w:rPr>
          <w:spacing w:val="-22"/>
          <w:sz w:val="28"/>
          <w:szCs w:val="28"/>
        </w:rPr>
        <w:t xml:space="preserve"> </w:t>
      </w:r>
      <w:r w:rsidRPr="00837FB2">
        <w:rPr>
          <w:sz w:val="28"/>
          <w:szCs w:val="28"/>
        </w:rPr>
        <w:t>theo</w:t>
      </w:r>
      <w:r w:rsidRPr="00837FB2">
        <w:rPr>
          <w:spacing w:val="-19"/>
          <w:sz w:val="28"/>
          <w:szCs w:val="28"/>
        </w:rPr>
        <w:t xml:space="preserve"> </w:t>
      </w:r>
      <w:r w:rsidRPr="00837FB2">
        <w:rPr>
          <w:sz w:val="28"/>
          <w:szCs w:val="28"/>
        </w:rPr>
        <w:t>01</w:t>
      </w:r>
      <w:r w:rsidRPr="00837FB2">
        <w:rPr>
          <w:spacing w:val="-19"/>
          <w:sz w:val="28"/>
          <w:szCs w:val="28"/>
        </w:rPr>
        <w:t xml:space="preserve"> </w:t>
      </w:r>
      <w:r w:rsidRPr="00837FB2">
        <w:rPr>
          <w:sz w:val="28"/>
          <w:szCs w:val="28"/>
        </w:rPr>
        <w:t>sợi</w:t>
      </w:r>
      <w:r w:rsidRPr="00837FB2">
        <w:rPr>
          <w:spacing w:val="-22"/>
          <w:sz w:val="28"/>
          <w:szCs w:val="28"/>
        </w:rPr>
        <w:t xml:space="preserve"> </w:t>
      </w:r>
      <w:r w:rsidRPr="00837FB2">
        <w:rPr>
          <w:sz w:val="28"/>
          <w:szCs w:val="28"/>
        </w:rPr>
        <w:t>tiếp</w:t>
      </w:r>
      <w:r w:rsidRPr="00837FB2">
        <w:rPr>
          <w:spacing w:val="-19"/>
          <w:sz w:val="28"/>
          <w:szCs w:val="28"/>
        </w:rPr>
        <w:t xml:space="preserve"> </w:t>
      </w:r>
      <w:r w:rsidRPr="00837FB2">
        <w:rPr>
          <w:sz w:val="28"/>
          <w:szCs w:val="28"/>
        </w:rPr>
        <w:t>địa</w:t>
      </w:r>
      <w:r w:rsidRPr="00837FB2">
        <w:rPr>
          <w:spacing w:val="-18"/>
          <w:sz w:val="28"/>
          <w:szCs w:val="28"/>
        </w:rPr>
        <w:t xml:space="preserve"> </w:t>
      </w:r>
      <w:r w:rsidRPr="00837FB2">
        <w:rPr>
          <w:sz w:val="28"/>
          <w:szCs w:val="28"/>
        </w:rPr>
        <w:t>để</w:t>
      </w:r>
      <w:r w:rsidRPr="00837FB2">
        <w:rPr>
          <w:spacing w:val="-26"/>
          <w:sz w:val="28"/>
          <w:szCs w:val="28"/>
        </w:rPr>
        <w:t xml:space="preserve"> </w:t>
      </w:r>
      <w:r w:rsidRPr="00837FB2">
        <w:rPr>
          <w:sz w:val="28"/>
          <w:szCs w:val="28"/>
        </w:rPr>
        <w:t>phục</w:t>
      </w:r>
      <w:r w:rsidRPr="00837FB2">
        <w:rPr>
          <w:spacing w:val="-15"/>
          <w:sz w:val="28"/>
          <w:szCs w:val="28"/>
        </w:rPr>
        <w:t xml:space="preserve"> </w:t>
      </w:r>
      <w:r w:rsidRPr="00837FB2">
        <w:rPr>
          <w:sz w:val="28"/>
          <w:szCs w:val="28"/>
        </w:rPr>
        <w:t>vụ</w:t>
      </w:r>
      <w:r w:rsidRPr="00837FB2">
        <w:rPr>
          <w:spacing w:val="-26"/>
          <w:sz w:val="28"/>
          <w:szCs w:val="28"/>
        </w:rPr>
        <w:t xml:space="preserve"> </w:t>
      </w:r>
      <w:r w:rsidRPr="00837FB2">
        <w:rPr>
          <w:sz w:val="28"/>
          <w:szCs w:val="28"/>
        </w:rPr>
        <w:t>đấu</w:t>
      </w:r>
      <w:r w:rsidRPr="00837FB2">
        <w:rPr>
          <w:spacing w:val="-19"/>
          <w:sz w:val="28"/>
          <w:szCs w:val="28"/>
        </w:rPr>
        <w:t xml:space="preserve"> </w:t>
      </w:r>
      <w:r w:rsidRPr="00837FB2">
        <w:rPr>
          <w:sz w:val="28"/>
          <w:szCs w:val="28"/>
        </w:rPr>
        <w:t>nối</w:t>
      </w:r>
      <w:r w:rsidRPr="00837FB2">
        <w:rPr>
          <w:spacing w:val="-22"/>
          <w:sz w:val="28"/>
          <w:szCs w:val="28"/>
        </w:rPr>
        <w:t xml:space="preserve"> </w:t>
      </w:r>
      <w:r w:rsidRPr="00837FB2">
        <w:rPr>
          <w:sz w:val="28"/>
          <w:szCs w:val="28"/>
        </w:rPr>
        <w:t>đất</w:t>
      </w:r>
      <w:r w:rsidRPr="00837FB2">
        <w:rPr>
          <w:spacing w:val="-19"/>
          <w:sz w:val="28"/>
          <w:szCs w:val="28"/>
        </w:rPr>
        <w:t xml:space="preserve"> </w:t>
      </w:r>
      <w:r w:rsidRPr="00837FB2">
        <w:rPr>
          <w:spacing w:val="3"/>
          <w:sz w:val="28"/>
          <w:szCs w:val="28"/>
        </w:rPr>
        <w:t xml:space="preserve">của </w:t>
      </w:r>
      <w:r w:rsidRPr="00837FB2">
        <w:rPr>
          <w:sz w:val="28"/>
          <w:szCs w:val="28"/>
        </w:rPr>
        <w:t>sợi</w:t>
      </w:r>
      <w:r w:rsidRPr="00837FB2">
        <w:rPr>
          <w:spacing w:val="-22"/>
          <w:sz w:val="28"/>
          <w:szCs w:val="28"/>
        </w:rPr>
        <w:t xml:space="preserve"> </w:t>
      </w:r>
      <w:r w:rsidRPr="00837FB2">
        <w:rPr>
          <w:sz w:val="28"/>
          <w:szCs w:val="28"/>
        </w:rPr>
        <w:t>cáp</w:t>
      </w:r>
      <w:r w:rsidRPr="00837FB2">
        <w:rPr>
          <w:spacing w:val="-19"/>
          <w:sz w:val="28"/>
          <w:szCs w:val="28"/>
        </w:rPr>
        <w:t xml:space="preserve"> </w:t>
      </w:r>
      <w:r w:rsidRPr="00837FB2">
        <w:rPr>
          <w:sz w:val="28"/>
          <w:szCs w:val="28"/>
        </w:rPr>
        <w:t>tại</w:t>
      </w:r>
      <w:r w:rsidRPr="00837FB2">
        <w:rPr>
          <w:spacing w:val="-22"/>
          <w:sz w:val="28"/>
          <w:szCs w:val="28"/>
        </w:rPr>
        <w:t xml:space="preserve"> </w:t>
      </w:r>
      <w:r w:rsidRPr="00837FB2">
        <w:rPr>
          <w:sz w:val="28"/>
          <w:szCs w:val="28"/>
        </w:rPr>
        <w:t>đầu</w:t>
      </w:r>
      <w:r w:rsidRPr="00837FB2">
        <w:rPr>
          <w:spacing w:val="-22"/>
          <w:sz w:val="28"/>
          <w:szCs w:val="28"/>
        </w:rPr>
        <w:t xml:space="preserve"> </w:t>
      </w:r>
      <w:r w:rsidRPr="00837FB2">
        <w:rPr>
          <w:sz w:val="28"/>
          <w:szCs w:val="28"/>
        </w:rPr>
        <w:t>cáp</w:t>
      </w:r>
      <w:r w:rsidRPr="00837FB2">
        <w:rPr>
          <w:spacing w:val="-16"/>
          <w:sz w:val="28"/>
          <w:szCs w:val="28"/>
        </w:rPr>
        <w:t xml:space="preserve"> </w:t>
      </w:r>
      <w:r w:rsidRPr="00837FB2">
        <w:rPr>
          <w:spacing w:val="-3"/>
          <w:sz w:val="28"/>
          <w:szCs w:val="28"/>
        </w:rPr>
        <w:t>và</w:t>
      </w:r>
      <w:r w:rsidRPr="00837FB2">
        <w:rPr>
          <w:spacing w:val="-18"/>
          <w:sz w:val="28"/>
          <w:szCs w:val="28"/>
        </w:rPr>
        <w:t xml:space="preserve"> </w:t>
      </w:r>
      <w:r w:rsidRPr="00837FB2">
        <w:rPr>
          <w:sz w:val="28"/>
          <w:szCs w:val="28"/>
        </w:rPr>
        <w:t>có</w:t>
      </w:r>
      <w:r w:rsidRPr="00837FB2">
        <w:rPr>
          <w:spacing w:val="-19"/>
          <w:sz w:val="28"/>
          <w:szCs w:val="28"/>
        </w:rPr>
        <w:t xml:space="preserve"> </w:t>
      </w:r>
      <w:r w:rsidRPr="00837FB2">
        <w:rPr>
          <w:sz w:val="28"/>
          <w:szCs w:val="28"/>
        </w:rPr>
        <w:t>tiết</w:t>
      </w:r>
      <w:r w:rsidRPr="00837FB2">
        <w:rPr>
          <w:spacing w:val="-19"/>
          <w:sz w:val="28"/>
          <w:szCs w:val="28"/>
        </w:rPr>
        <w:t xml:space="preserve"> </w:t>
      </w:r>
      <w:r w:rsidRPr="00837FB2">
        <w:rPr>
          <w:sz w:val="28"/>
          <w:szCs w:val="28"/>
        </w:rPr>
        <w:t>diện</w:t>
      </w:r>
      <w:r w:rsidRPr="00837FB2">
        <w:rPr>
          <w:spacing w:val="-22"/>
          <w:sz w:val="28"/>
          <w:szCs w:val="28"/>
        </w:rPr>
        <w:t xml:space="preserve"> </w:t>
      </w:r>
      <w:r w:rsidRPr="00837FB2">
        <w:rPr>
          <w:sz w:val="28"/>
          <w:szCs w:val="28"/>
        </w:rPr>
        <w:t>tương</w:t>
      </w:r>
      <w:r w:rsidRPr="00837FB2">
        <w:rPr>
          <w:spacing w:val="-22"/>
          <w:sz w:val="28"/>
          <w:szCs w:val="28"/>
        </w:rPr>
        <w:t xml:space="preserve"> </w:t>
      </w:r>
      <w:r w:rsidRPr="00837FB2">
        <w:rPr>
          <w:sz w:val="28"/>
          <w:szCs w:val="28"/>
        </w:rPr>
        <w:t>đương</w:t>
      </w:r>
      <w:r w:rsidRPr="00837FB2">
        <w:rPr>
          <w:spacing w:val="-22"/>
          <w:sz w:val="28"/>
          <w:szCs w:val="28"/>
        </w:rPr>
        <w:t xml:space="preserve"> </w:t>
      </w:r>
      <w:r w:rsidRPr="00837FB2">
        <w:rPr>
          <w:sz w:val="28"/>
          <w:szCs w:val="28"/>
        </w:rPr>
        <w:t>tiết</w:t>
      </w:r>
      <w:r w:rsidRPr="00837FB2">
        <w:rPr>
          <w:spacing w:val="-19"/>
          <w:sz w:val="28"/>
          <w:szCs w:val="28"/>
        </w:rPr>
        <w:t xml:space="preserve"> </w:t>
      </w:r>
      <w:r w:rsidRPr="00837FB2">
        <w:rPr>
          <w:sz w:val="28"/>
          <w:szCs w:val="28"/>
        </w:rPr>
        <w:t>diện</w:t>
      </w:r>
      <w:r w:rsidRPr="00837FB2">
        <w:rPr>
          <w:spacing w:val="-19"/>
          <w:sz w:val="28"/>
          <w:szCs w:val="28"/>
        </w:rPr>
        <w:t xml:space="preserve"> </w:t>
      </w:r>
      <w:r w:rsidRPr="00837FB2">
        <w:rPr>
          <w:sz w:val="28"/>
          <w:szCs w:val="28"/>
        </w:rPr>
        <w:t>lớp</w:t>
      </w:r>
      <w:r w:rsidRPr="00837FB2">
        <w:rPr>
          <w:spacing w:val="-16"/>
          <w:sz w:val="28"/>
          <w:szCs w:val="28"/>
        </w:rPr>
        <w:t xml:space="preserve"> </w:t>
      </w:r>
      <w:r w:rsidRPr="00837FB2">
        <w:rPr>
          <w:sz w:val="28"/>
          <w:szCs w:val="28"/>
        </w:rPr>
        <w:t>nhôm,</w:t>
      </w:r>
      <w:r w:rsidRPr="00837FB2">
        <w:rPr>
          <w:spacing w:val="-15"/>
          <w:sz w:val="28"/>
          <w:szCs w:val="28"/>
        </w:rPr>
        <w:t xml:space="preserve"> </w:t>
      </w:r>
      <w:r w:rsidRPr="00837FB2">
        <w:rPr>
          <w:sz w:val="28"/>
          <w:szCs w:val="28"/>
        </w:rPr>
        <w:t>lớp</w:t>
      </w:r>
      <w:r w:rsidRPr="00837FB2">
        <w:rPr>
          <w:spacing w:val="-19"/>
          <w:sz w:val="28"/>
          <w:szCs w:val="28"/>
        </w:rPr>
        <w:t xml:space="preserve"> </w:t>
      </w:r>
      <w:r w:rsidRPr="00837FB2">
        <w:rPr>
          <w:sz w:val="28"/>
          <w:szCs w:val="28"/>
        </w:rPr>
        <w:t>thép</w:t>
      </w:r>
      <w:r w:rsidRPr="00837FB2">
        <w:rPr>
          <w:spacing w:val="-19"/>
          <w:sz w:val="28"/>
          <w:szCs w:val="28"/>
        </w:rPr>
        <w:t xml:space="preserve"> </w:t>
      </w:r>
      <w:r w:rsidRPr="00837FB2">
        <w:rPr>
          <w:spacing w:val="3"/>
          <w:sz w:val="28"/>
          <w:szCs w:val="28"/>
        </w:rPr>
        <w:t xml:space="preserve">của </w:t>
      </w:r>
      <w:r w:rsidRPr="00837FB2">
        <w:rPr>
          <w:sz w:val="28"/>
          <w:szCs w:val="28"/>
        </w:rPr>
        <w:t>sợi</w:t>
      </w:r>
      <w:r w:rsidRPr="00837FB2">
        <w:rPr>
          <w:spacing w:val="-56"/>
          <w:sz w:val="28"/>
          <w:szCs w:val="28"/>
        </w:rPr>
        <w:t xml:space="preserve"> </w:t>
      </w:r>
      <w:r w:rsidRPr="00837FB2">
        <w:rPr>
          <w:sz w:val="28"/>
          <w:szCs w:val="28"/>
        </w:rPr>
        <w:t>cáp đó.</w:t>
      </w:r>
    </w:p>
    <w:p w14:paraId="7B876DE8" w14:textId="77777777" w:rsidR="00B81574" w:rsidRPr="00837FB2" w:rsidRDefault="00B81574" w:rsidP="00B81574">
      <w:pPr>
        <w:widowControl w:val="0"/>
        <w:tabs>
          <w:tab w:val="left" w:pos="1032"/>
        </w:tabs>
        <w:spacing w:line="276" w:lineRule="auto"/>
        <w:ind w:firstLine="567"/>
        <w:jc w:val="both"/>
        <w:rPr>
          <w:sz w:val="28"/>
          <w:szCs w:val="28"/>
        </w:rPr>
      </w:pPr>
      <w:r w:rsidRPr="00837FB2">
        <w:rPr>
          <w:sz w:val="28"/>
          <w:szCs w:val="28"/>
        </w:rPr>
        <w:t xml:space="preserve">- Đầu cốt phải do chính nhà </w:t>
      </w:r>
      <w:r w:rsidRPr="00837FB2">
        <w:rPr>
          <w:spacing w:val="2"/>
          <w:sz w:val="28"/>
          <w:szCs w:val="28"/>
        </w:rPr>
        <w:t xml:space="preserve">sản </w:t>
      </w:r>
      <w:r w:rsidRPr="00837FB2">
        <w:rPr>
          <w:sz w:val="28"/>
          <w:szCs w:val="28"/>
        </w:rPr>
        <w:t xml:space="preserve">xuất hộp đầu cáp cung cấp (nằm trong danh mục phụ kiện do chính nhà sản xuất xác nhận) </w:t>
      </w:r>
      <w:r w:rsidRPr="00837FB2">
        <w:rPr>
          <w:spacing w:val="-3"/>
          <w:sz w:val="28"/>
          <w:szCs w:val="28"/>
        </w:rPr>
        <w:t xml:space="preserve">và </w:t>
      </w:r>
      <w:r w:rsidRPr="00837FB2">
        <w:rPr>
          <w:sz w:val="28"/>
          <w:szCs w:val="28"/>
        </w:rPr>
        <w:t xml:space="preserve">phải phù hợp với tiêu chuẩn kỹ thuật của </w:t>
      </w:r>
      <w:r w:rsidRPr="00837FB2">
        <w:rPr>
          <w:spacing w:val="-3"/>
          <w:sz w:val="28"/>
          <w:szCs w:val="28"/>
        </w:rPr>
        <w:t xml:space="preserve">hồ </w:t>
      </w:r>
      <w:r w:rsidRPr="00837FB2">
        <w:rPr>
          <w:sz w:val="28"/>
          <w:szCs w:val="28"/>
        </w:rPr>
        <w:t xml:space="preserve">sơ mời thầu. Đầu cốt phải có </w:t>
      </w:r>
      <w:r w:rsidRPr="00837FB2">
        <w:rPr>
          <w:spacing w:val="-3"/>
          <w:sz w:val="28"/>
          <w:szCs w:val="28"/>
        </w:rPr>
        <w:t xml:space="preserve">mỡ </w:t>
      </w:r>
      <w:r w:rsidRPr="00837FB2">
        <w:rPr>
          <w:sz w:val="28"/>
          <w:szCs w:val="28"/>
        </w:rPr>
        <w:t xml:space="preserve">bảo </w:t>
      </w:r>
      <w:r w:rsidRPr="00837FB2">
        <w:rPr>
          <w:spacing w:val="-3"/>
          <w:sz w:val="28"/>
          <w:szCs w:val="28"/>
        </w:rPr>
        <w:t xml:space="preserve">vệ </w:t>
      </w:r>
      <w:r w:rsidRPr="00837FB2">
        <w:rPr>
          <w:sz w:val="28"/>
          <w:szCs w:val="28"/>
        </w:rPr>
        <w:t>(đi kèm) để chống oxy</w:t>
      </w:r>
      <w:r w:rsidRPr="00837FB2">
        <w:rPr>
          <w:spacing w:val="-22"/>
          <w:sz w:val="28"/>
          <w:szCs w:val="28"/>
        </w:rPr>
        <w:t xml:space="preserve"> </w:t>
      </w:r>
      <w:r w:rsidRPr="00837FB2">
        <w:rPr>
          <w:sz w:val="28"/>
          <w:szCs w:val="28"/>
        </w:rPr>
        <w:t>hóa.</w:t>
      </w:r>
    </w:p>
    <w:p w14:paraId="15905E89" w14:textId="77777777" w:rsidR="00B81574" w:rsidRPr="00837FB2" w:rsidRDefault="00B81574" w:rsidP="00B81574">
      <w:pPr>
        <w:pStyle w:val="BodyText"/>
        <w:spacing w:line="276" w:lineRule="auto"/>
        <w:ind w:left="0" w:firstLine="567"/>
      </w:pPr>
      <w:r w:rsidRPr="00837FB2">
        <w:t>-</w:t>
      </w:r>
      <w:r w:rsidRPr="00837FB2">
        <w:rPr>
          <w:spacing w:val="-11"/>
        </w:rPr>
        <w:t xml:space="preserve"> </w:t>
      </w:r>
      <w:r w:rsidRPr="00837FB2">
        <w:t>Đối</w:t>
      </w:r>
      <w:r w:rsidRPr="00837FB2">
        <w:rPr>
          <w:spacing w:val="-14"/>
        </w:rPr>
        <w:t xml:space="preserve"> </w:t>
      </w:r>
      <w:r w:rsidRPr="00837FB2">
        <w:t>với</w:t>
      </w:r>
      <w:r w:rsidRPr="00837FB2">
        <w:rPr>
          <w:spacing w:val="-14"/>
        </w:rPr>
        <w:t xml:space="preserve"> </w:t>
      </w:r>
      <w:r w:rsidRPr="00837FB2">
        <w:t>cáp</w:t>
      </w:r>
      <w:r w:rsidRPr="00837FB2">
        <w:rPr>
          <w:spacing w:val="-10"/>
        </w:rPr>
        <w:t xml:space="preserve"> </w:t>
      </w:r>
      <w:r w:rsidRPr="00837FB2">
        <w:t>trong</w:t>
      </w:r>
      <w:r w:rsidRPr="00837FB2">
        <w:rPr>
          <w:spacing w:val="-10"/>
        </w:rPr>
        <w:t xml:space="preserve"> </w:t>
      </w:r>
      <w:r w:rsidRPr="00837FB2">
        <w:t>nhà</w:t>
      </w:r>
      <w:r w:rsidRPr="00837FB2">
        <w:rPr>
          <w:spacing w:val="-6"/>
        </w:rPr>
        <w:t xml:space="preserve"> </w:t>
      </w:r>
      <w:r w:rsidRPr="00837FB2">
        <w:rPr>
          <w:spacing w:val="-3"/>
        </w:rPr>
        <w:t>và</w:t>
      </w:r>
      <w:r w:rsidRPr="00837FB2">
        <w:rPr>
          <w:spacing w:val="-9"/>
        </w:rPr>
        <w:t xml:space="preserve"> </w:t>
      </w:r>
      <w:r w:rsidRPr="00837FB2">
        <w:t>ngoài</w:t>
      </w:r>
      <w:r w:rsidRPr="00837FB2">
        <w:rPr>
          <w:spacing w:val="-14"/>
        </w:rPr>
        <w:t xml:space="preserve"> </w:t>
      </w:r>
      <w:r w:rsidRPr="00837FB2">
        <w:t>trời</w:t>
      </w:r>
      <w:r w:rsidRPr="00837FB2">
        <w:rPr>
          <w:spacing w:val="-14"/>
        </w:rPr>
        <w:t xml:space="preserve"> </w:t>
      </w:r>
      <w:r w:rsidRPr="00837FB2">
        <w:t>ruột</w:t>
      </w:r>
      <w:r w:rsidRPr="00837FB2">
        <w:rPr>
          <w:spacing w:val="-10"/>
        </w:rPr>
        <w:t xml:space="preserve"> </w:t>
      </w:r>
      <w:r w:rsidRPr="00837FB2">
        <w:t>đồng</w:t>
      </w:r>
      <w:r w:rsidRPr="00837FB2">
        <w:rPr>
          <w:spacing w:val="-10"/>
        </w:rPr>
        <w:t xml:space="preserve"> </w:t>
      </w:r>
      <w:r w:rsidRPr="00837FB2">
        <w:t>hoặc</w:t>
      </w:r>
      <w:r w:rsidRPr="00837FB2">
        <w:rPr>
          <w:spacing w:val="-9"/>
        </w:rPr>
        <w:t xml:space="preserve"> </w:t>
      </w:r>
      <w:r w:rsidRPr="00837FB2">
        <w:t>ruột</w:t>
      </w:r>
      <w:r w:rsidRPr="00837FB2">
        <w:rPr>
          <w:spacing w:val="-7"/>
        </w:rPr>
        <w:t xml:space="preserve"> </w:t>
      </w:r>
      <w:r w:rsidRPr="00837FB2">
        <w:t>nhôm,</w:t>
      </w:r>
      <w:r w:rsidRPr="00837FB2">
        <w:rPr>
          <w:spacing w:val="-8"/>
        </w:rPr>
        <w:t xml:space="preserve"> </w:t>
      </w:r>
      <w:r w:rsidRPr="00837FB2">
        <w:t>sử</w:t>
      </w:r>
      <w:r w:rsidRPr="00837FB2">
        <w:rPr>
          <w:spacing w:val="-18"/>
        </w:rPr>
        <w:t xml:space="preserve"> </w:t>
      </w:r>
      <w:r w:rsidRPr="00837FB2">
        <w:t>dụng</w:t>
      </w:r>
      <w:r w:rsidRPr="00837FB2">
        <w:rPr>
          <w:spacing w:val="-14"/>
        </w:rPr>
        <w:t xml:space="preserve"> </w:t>
      </w:r>
      <w:r w:rsidRPr="00837FB2">
        <w:t>các chủng</w:t>
      </w:r>
      <w:r w:rsidRPr="00837FB2">
        <w:rPr>
          <w:spacing w:val="-31"/>
        </w:rPr>
        <w:t xml:space="preserve"> </w:t>
      </w:r>
      <w:r w:rsidRPr="00837FB2">
        <w:t>loại</w:t>
      </w:r>
      <w:r w:rsidRPr="00837FB2">
        <w:rPr>
          <w:spacing w:val="-34"/>
        </w:rPr>
        <w:t xml:space="preserve"> </w:t>
      </w:r>
      <w:r w:rsidRPr="00837FB2">
        <w:t>đầu</w:t>
      </w:r>
      <w:r w:rsidRPr="00837FB2">
        <w:rPr>
          <w:spacing w:val="-33"/>
        </w:rPr>
        <w:t xml:space="preserve"> </w:t>
      </w:r>
      <w:r w:rsidRPr="00837FB2">
        <w:t>cốt</w:t>
      </w:r>
      <w:r w:rsidRPr="00837FB2">
        <w:rPr>
          <w:spacing w:val="-28"/>
        </w:rPr>
        <w:t xml:space="preserve"> </w:t>
      </w:r>
      <w:r w:rsidRPr="00837FB2">
        <w:t>như</w:t>
      </w:r>
      <w:r w:rsidRPr="00837FB2">
        <w:rPr>
          <w:spacing w:val="-39"/>
        </w:rPr>
        <w:t xml:space="preserve"> </w:t>
      </w:r>
      <w:r w:rsidRPr="00837FB2">
        <w:t>sau:</w:t>
      </w:r>
    </w:p>
    <w:p w14:paraId="5E876DFB" w14:textId="77777777" w:rsidR="00B81574" w:rsidRPr="00837FB2" w:rsidRDefault="00B81574" w:rsidP="00B81574">
      <w:pPr>
        <w:pStyle w:val="BodyText"/>
        <w:spacing w:line="276" w:lineRule="auto"/>
        <w:ind w:left="0" w:firstLine="567"/>
        <w:jc w:val="both"/>
      </w:pPr>
      <w:r w:rsidRPr="00837FB2">
        <w:t>+ Cáp nhôm sử dụng đầu cốt xử lý đồng-nhôm.</w:t>
      </w:r>
    </w:p>
    <w:p w14:paraId="0C932994" w14:textId="77777777" w:rsidR="00B81574" w:rsidRPr="00837FB2" w:rsidRDefault="00B81574" w:rsidP="00B81574">
      <w:pPr>
        <w:pStyle w:val="BodyText"/>
        <w:spacing w:line="276" w:lineRule="auto"/>
        <w:ind w:left="0" w:firstLine="567"/>
        <w:jc w:val="both"/>
      </w:pPr>
      <w:r w:rsidRPr="00837FB2">
        <w:t>+ Cáp đồng dùng đầu cốt đồng.</w:t>
      </w:r>
    </w:p>
    <w:p w14:paraId="04AEBBC1" w14:textId="77777777" w:rsidR="00B81574" w:rsidRPr="00837FB2" w:rsidRDefault="00B81574" w:rsidP="00B81574">
      <w:pPr>
        <w:pStyle w:val="BodyText"/>
        <w:spacing w:line="276" w:lineRule="auto"/>
        <w:ind w:left="0" w:firstLine="567"/>
        <w:jc w:val="both"/>
      </w:pPr>
      <w:r w:rsidRPr="00837FB2">
        <w:t>+ Hoặc sử dụng đầu cốt là vật liệu lưỡng kim (bimetal) có bu-lông kiểu xiết tự đứt khi đủ lực siết chặt (bu-lông lực) để có thể đấu nối cho cáp đồng, cáp nhôm, cáp đồng - nhôm.</w:t>
      </w:r>
    </w:p>
    <w:p w14:paraId="3E659C4D" w14:textId="77777777" w:rsidR="00B81574" w:rsidRPr="00837FB2" w:rsidRDefault="00B81574" w:rsidP="00B81574">
      <w:pPr>
        <w:widowControl w:val="0"/>
        <w:tabs>
          <w:tab w:val="left" w:pos="1008"/>
        </w:tabs>
        <w:spacing w:line="276" w:lineRule="auto"/>
        <w:ind w:firstLine="567"/>
        <w:jc w:val="both"/>
        <w:rPr>
          <w:sz w:val="28"/>
          <w:szCs w:val="28"/>
        </w:rPr>
      </w:pPr>
      <w:r w:rsidRPr="00837FB2">
        <w:rPr>
          <w:sz w:val="28"/>
          <w:szCs w:val="28"/>
        </w:rPr>
        <w:t>- Hộp</w:t>
      </w:r>
      <w:r w:rsidRPr="00837FB2">
        <w:rPr>
          <w:spacing w:val="-23"/>
          <w:sz w:val="28"/>
          <w:szCs w:val="28"/>
        </w:rPr>
        <w:t xml:space="preserve"> </w:t>
      </w:r>
      <w:r w:rsidRPr="00837FB2">
        <w:rPr>
          <w:sz w:val="28"/>
          <w:szCs w:val="28"/>
        </w:rPr>
        <w:t>đầu</w:t>
      </w:r>
      <w:r w:rsidRPr="00837FB2">
        <w:rPr>
          <w:spacing w:val="-27"/>
          <w:sz w:val="28"/>
          <w:szCs w:val="28"/>
        </w:rPr>
        <w:t xml:space="preserve"> </w:t>
      </w:r>
      <w:r w:rsidRPr="00837FB2">
        <w:rPr>
          <w:sz w:val="28"/>
          <w:szCs w:val="28"/>
        </w:rPr>
        <w:t>cáp</w:t>
      </w:r>
      <w:r w:rsidRPr="00837FB2">
        <w:rPr>
          <w:spacing w:val="-23"/>
          <w:sz w:val="28"/>
          <w:szCs w:val="28"/>
        </w:rPr>
        <w:t xml:space="preserve"> </w:t>
      </w:r>
      <w:r w:rsidRPr="00837FB2">
        <w:rPr>
          <w:sz w:val="28"/>
          <w:szCs w:val="28"/>
        </w:rPr>
        <w:t>phải</w:t>
      </w:r>
      <w:r w:rsidRPr="00837FB2">
        <w:rPr>
          <w:spacing w:val="-27"/>
          <w:sz w:val="28"/>
          <w:szCs w:val="28"/>
        </w:rPr>
        <w:t xml:space="preserve"> </w:t>
      </w:r>
      <w:r w:rsidRPr="00837FB2">
        <w:rPr>
          <w:sz w:val="28"/>
          <w:szCs w:val="28"/>
        </w:rPr>
        <w:t>thích</w:t>
      </w:r>
      <w:r w:rsidRPr="00837FB2">
        <w:rPr>
          <w:spacing w:val="-23"/>
          <w:sz w:val="28"/>
          <w:szCs w:val="28"/>
        </w:rPr>
        <w:t xml:space="preserve"> </w:t>
      </w:r>
      <w:r w:rsidRPr="00837FB2">
        <w:rPr>
          <w:sz w:val="28"/>
          <w:szCs w:val="28"/>
        </w:rPr>
        <w:t>hợp</w:t>
      </w:r>
      <w:r w:rsidRPr="00837FB2">
        <w:rPr>
          <w:spacing w:val="-21"/>
          <w:sz w:val="28"/>
          <w:szCs w:val="28"/>
        </w:rPr>
        <w:t xml:space="preserve"> </w:t>
      </w:r>
      <w:r w:rsidRPr="00837FB2">
        <w:rPr>
          <w:sz w:val="28"/>
          <w:szCs w:val="28"/>
        </w:rPr>
        <w:t>với</w:t>
      </w:r>
      <w:r w:rsidRPr="00837FB2">
        <w:rPr>
          <w:spacing w:val="-27"/>
          <w:sz w:val="28"/>
          <w:szCs w:val="28"/>
        </w:rPr>
        <w:t xml:space="preserve"> </w:t>
      </w:r>
      <w:r w:rsidRPr="00837FB2">
        <w:rPr>
          <w:sz w:val="28"/>
          <w:szCs w:val="28"/>
        </w:rPr>
        <w:t>sự</w:t>
      </w:r>
      <w:r w:rsidRPr="00837FB2">
        <w:rPr>
          <w:spacing w:val="-28"/>
          <w:sz w:val="28"/>
          <w:szCs w:val="28"/>
        </w:rPr>
        <w:t xml:space="preserve"> </w:t>
      </w:r>
      <w:r w:rsidRPr="00837FB2">
        <w:rPr>
          <w:sz w:val="28"/>
          <w:szCs w:val="28"/>
        </w:rPr>
        <w:t>khác</w:t>
      </w:r>
      <w:r w:rsidRPr="00837FB2">
        <w:rPr>
          <w:spacing w:val="-19"/>
          <w:sz w:val="28"/>
          <w:szCs w:val="28"/>
        </w:rPr>
        <w:t xml:space="preserve"> </w:t>
      </w:r>
      <w:r w:rsidRPr="00837FB2">
        <w:rPr>
          <w:sz w:val="28"/>
          <w:szCs w:val="28"/>
        </w:rPr>
        <w:t>nhau</w:t>
      </w:r>
      <w:r w:rsidRPr="00837FB2">
        <w:rPr>
          <w:spacing w:val="-23"/>
          <w:sz w:val="28"/>
          <w:szCs w:val="28"/>
        </w:rPr>
        <w:t xml:space="preserve"> </w:t>
      </w:r>
      <w:r w:rsidRPr="00837FB2">
        <w:rPr>
          <w:spacing w:val="-3"/>
          <w:sz w:val="28"/>
          <w:szCs w:val="28"/>
        </w:rPr>
        <w:t>về</w:t>
      </w:r>
      <w:r w:rsidRPr="00837FB2">
        <w:rPr>
          <w:spacing w:val="-31"/>
          <w:sz w:val="28"/>
          <w:szCs w:val="28"/>
        </w:rPr>
        <w:t xml:space="preserve"> </w:t>
      </w:r>
      <w:r w:rsidRPr="00837FB2">
        <w:rPr>
          <w:sz w:val="28"/>
          <w:szCs w:val="28"/>
        </w:rPr>
        <w:t>đường</w:t>
      </w:r>
      <w:r w:rsidRPr="00837FB2">
        <w:rPr>
          <w:spacing w:val="-27"/>
          <w:sz w:val="28"/>
          <w:szCs w:val="28"/>
        </w:rPr>
        <w:t xml:space="preserve"> </w:t>
      </w:r>
      <w:r w:rsidRPr="00837FB2">
        <w:rPr>
          <w:sz w:val="28"/>
          <w:szCs w:val="28"/>
        </w:rPr>
        <w:t>kính</w:t>
      </w:r>
      <w:r w:rsidRPr="00837FB2">
        <w:rPr>
          <w:spacing w:val="-23"/>
          <w:sz w:val="28"/>
          <w:szCs w:val="28"/>
        </w:rPr>
        <w:t xml:space="preserve"> </w:t>
      </w:r>
      <w:r w:rsidRPr="00837FB2">
        <w:rPr>
          <w:sz w:val="28"/>
          <w:szCs w:val="28"/>
        </w:rPr>
        <w:t>của</w:t>
      </w:r>
      <w:r w:rsidRPr="00837FB2">
        <w:rPr>
          <w:spacing w:val="-23"/>
          <w:sz w:val="28"/>
          <w:szCs w:val="28"/>
        </w:rPr>
        <w:t xml:space="preserve"> </w:t>
      </w:r>
      <w:r w:rsidRPr="00837FB2">
        <w:rPr>
          <w:sz w:val="28"/>
          <w:szCs w:val="28"/>
        </w:rPr>
        <w:t>các</w:t>
      </w:r>
      <w:r w:rsidRPr="00837FB2">
        <w:rPr>
          <w:spacing w:val="-23"/>
          <w:sz w:val="28"/>
          <w:szCs w:val="28"/>
        </w:rPr>
        <w:t xml:space="preserve"> </w:t>
      </w:r>
      <w:r w:rsidRPr="00837FB2">
        <w:rPr>
          <w:sz w:val="28"/>
          <w:szCs w:val="28"/>
        </w:rPr>
        <w:t>loại cáp</w:t>
      </w:r>
      <w:r w:rsidRPr="00837FB2">
        <w:rPr>
          <w:spacing w:val="-26"/>
          <w:sz w:val="28"/>
          <w:szCs w:val="28"/>
        </w:rPr>
        <w:t xml:space="preserve"> </w:t>
      </w:r>
      <w:r w:rsidRPr="00837FB2">
        <w:rPr>
          <w:sz w:val="28"/>
          <w:szCs w:val="28"/>
        </w:rPr>
        <w:t>ngầm</w:t>
      </w:r>
      <w:r w:rsidRPr="00837FB2">
        <w:rPr>
          <w:spacing w:val="-27"/>
          <w:sz w:val="28"/>
          <w:szCs w:val="28"/>
        </w:rPr>
        <w:t xml:space="preserve"> </w:t>
      </w:r>
      <w:r w:rsidRPr="00837FB2">
        <w:rPr>
          <w:spacing w:val="-3"/>
          <w:sz w:val="28"/>
          <w:szCs w:val="28"/>
        </w:rPr>
        <w:t>hạ</w:t>
      </w:r>
      <w:r w:rsidRPr="00837FB2">
        <w:rPr>
          <w:spacing w:val="-34"/>
          <w:sz w:val="28"/>
          <w:szCs w:val="28"/>
        </w:rPr>
        <w:t xml:space="preserve"> </w:t>
      </w:r>
      <w:r w:rsidRPr="00837FB2">
        <w:rPr>
          <w:sz w:val="28"/>
          <w:szCs w:val="28"/>
        </w:rPr>
        <w:t>áp</w:t>
      </w:r>
      <w:r w:rsidRPr="00837FB2">
        <w:rPr>
          <w:spacing w:val="-26"/>
          <w:sz w:val="28"/>
          <w:szCs w:val="28"/>
        </w:rPr>
        <w:t xml:space="preserve"> </w:t>
      </w:r>
      <w:r w:rsidRPr="00837FB2">
        <w:rPr>
          <w:sz w:val="28"/>
          <w:szCs w:val="28"/>
        </w:rPr>
        <w:t>tương</w:t>
      </w:r>
      <w:r w:rsidRPr="00837FB2">
        <w:rPr>
          <w:spacing w:val="-29"/>
          <w:sz w:val="28"/>
          <w:szCs w:val="28"/>
        </w:rPr>
        <w:t xml:space="preserve"> </w:t>
      </w:r>
      <w:r w:rsidRPr="00837FB2">
        <w:rPr>
          <w:sz w:val="28"/>
          <w:szCs w:val="28"/>
        </w:rPr>
        <w:t>đương</w:t>
      </w:r>
      <w:r w:rsidRPr="00837FB2">
        <w:rPr>
          <w:spacing w:val="-29"/>
          <w:sz w:val="28"/>
          <w:szCs w:val="28"/>
        </w:rPr>
        <w:t xml:space="preserve"> </w:t>
      </w:r>
      <w:r w:rsidRPr="00837FB2">
        <w:rPr>
          <w:sz w:val="28"/>
          <w:szCs w:val="28"/>
        </w:rPr>
        <w:t>do</w:t>
      </w:r>
      <w:r w:rsidRPr="00837FB2">
        <w:rPr>
          <w:spacing w:val="-26"/>
          <w:sz w:val="28"/>
          <w:szCs w:val="28"/>
        </w:rPr>
        <w:t xml:space="preserve"> </w:t>
      </w:r>
      <w:r w:rsidRPr="00837FB2">
        <w:rPr>
          <w:sz w:val="28"/>
          <w:szCs w:val="28"/>
        </w:rPr>
        <w:t>các</w:t>
      </w:r>
      <w:r w:rsidRPr="00837FB2">
        <w:rPr>
          <w:spacing w:val="-26"/>
          <w:sz w:val="28"/>
          <w:szCs w:val="28"/>
        </w:rPr>
        <w:t xml:space="preserve"> </w:t>
      </w:r>
      <w:r w:rsidRPr="00837FB2">
        <w:rPr>
          <w:sz w:val="28"/>
          <w:szCs w:val="28"/>
        </w:rPr>
        <w:t>nhà</w:t>
      </w:r>
      <w:r w:rsidRPr="00837FB2">
        <w:rPr>
          <w:spacing w:val="-26"/>
          <w:sz w:val="28"/>
          <w:szCs w:val="28"/>
        </w:rPr>
        <w:t xml:space="preserve"> </w:t>
      </w:r>
      <w:r w:rsidRPr="00837FB2">
        <w:rPr>
          <w:spacing w:val="2"/>
          <w:sz w:val="28"/>
          <w:szCs w:val="28"/>
        </w:rPr>
        <w:t>sản</w:t>
      </w:r>
      <w:r w:rsidRPr="00837FB2">
        <w:rPr>
          <w:spacing w:val="-26"/>
          <w:sz w:val="28"/>
          <w:szCs w:val="28"/>
        </w:rPr>
        <w:t xml:space="preserve"> </w:t>
      </w:r>
      <w:r w:rsidRPr="00837FB2">
        <w:rPr>
          <w:sz w:val="28"/>
          <w:szCs w:val="28"/>
        </w:rPr>
        <w:t>xuất</w:t>
      </w:r>
      <w:r w:rsidRPr="00837FB2">
        <w:rPr>
          <w:spacing w:val="-27"/>
          <w:sz w:val="28"/>
          <w:szCs w:val="28"/>
        </w:rPr>
        <w:t xml:space="preserve"> </w:t>
      </w:r>
      <w:r w:rsidRPr="00837FB2">
        <w:rPr>
          <w:sz w:val="28"/>
          <w:szCs w:val="28"/>
        </w:rPr>
        <w:t>khác</w:t>
      </w:r>
      <w:r w:rsidRPr="00837FB2">
        <w:rPr>
          <w:spacing w:val="-23"/>
          <w:sz w:val="28"/>
          <w:szCs w:val="28"/>
        </w:rPr>
        <w:t xml:space="preserve"> </w:t>
      </w:r>
      <w:r w:rsidRPr="00837FB2">
        <w:rPr>
          <w:sz w:val="28"/>
          <w:szCs w:val="28"/>
        </w:rPr>
        <w:t>nhau</w:t>
      </w:r>
      <w:r w:rsidRPr="00837FB2">
        <w:rPr>
          <w:spacing w:val="-29"/>
          <w:sz w:val="28"/>
          <w:szCs w:val="28"/>
        </w:rPr>
        <w:t xml:space="preserve"> </w:t>
      </w:r>
      <w:r w:rsidRPr="00837FB2">
        <w:rPr>
          <w:sz w:val="28"/>
          <w:szCs w:val="28"/>
        </w:rPr>
        <w:t>chế</w:t>
      </w:r>
      <w:r w:rsidRPr="00837FB2">
        <w:rPr>
          <w:spacing w:val="-34"/>
          <w:sz w:val="28"/>
          <w:szCs w:val="28"/>
        </w:rPr>
        <w:t xml:space="preserve"> </w:t>
      </w:r>
      <w:r w:rsidRPr="00837FB2">
        <w:rPr>
          <w:sz w:val="28"/>
          <w:szCs w:val="28"/>
        </w:rPr>
        <w:t>tạo.</w:t>
      </w:r>
    </w:p>
    <w:p w14:paraId="02F8CC99" w14:textId="243EF92F" w:rsidR="00B81574" w:rsidRDefault="00B81574" w:rsidP="00B81574">
      <w:pPr>
        <w:widowControl w:val="0"/>
        <w:spacing w:line="264" w:lineRule="auto"/>
        <w:ind w:firstLine="567"/>
        <w:jc w:val="both"/>
        <w:rPr>
          <w:sz w:val="28"/>
          <w:szCs w:val="28"/>
        </w:rPr>
      </w:pPr>
      <w:r w:rsidRPr="00837FB2">
        <w:rPr>
          <w:sz w:val="28"/>
          <w:szCs w:val="28"/>
        </w:rPr>
        <w:t>- Mỗi</w:t>
      </w:r>
      <w:r w:rsidRPr="00837FB2">
        <w:rPr>
          <w:spacing w:val="-23"/>
          <w:sz w:val="28"/>
          <w:szCs w:val="28"/>
        </w:rPr>
        <w:t xml:space="preserve"> </w:t>
      </w:r>
      <w:r w:rsidRPr="00837FB2">
        <w:rPr>
          <w:sz w:val="28"/>
          <w:szCs w:val="28"/>
        </w:rPr>
        <w:t>hộp</w:t>
      </w:r>
      <w:r w:rsidRPr="00837FB2">
        <w:rPr>
          <w:spacing w:val="-22"/>
          <w:sz w:val="28"/>
          <w:szCs w:val="28"/>
        </w:rPr>
        <w:t xml:space="preserve"> </w:t>
      </w:r>
      <w:r w:rsidRPr="00837FB2">
        <w:rPr>
          <w:sz w:val="28"/>
          <w:szCs w:val="28"/>
        </w:rPr>
        <w:t>đầu</w:t>
      </w:r>
      <w:r w:rsidRPr="00837FB2">
        <w:rPr>
          <w:spacing w:val="-25"/>
          <w:sz w:val="28"/>
          <w:szCs w:val="28"/>
        </w:rPr>
        <w:t xml:space="preserve"> </w:t>
      </w:r>
      <w:r w:rsidRPr="00837FB2">
        <w:rPr>
          <w:sz w:val="28"/>
          <w:szCs w:val="28"/>
        </w:rPr>
        <w:t>cáp</w:t>
      </w:r>
      <w:r w:rsidRPr="00837FB2">
        <w:rPr>
          <w:spacing w:val="-22"/>
          <w:sz w:val="28"/>
          <w:szCs w:val="28"/>
        </w:rPr>
        <w:t xml:space="preserve"> </w:t>
      </w:r>
      <w:r w:rsidRPr="00837FB2">
        <w:rPr>
          <w:sz w:val="28"/>
          <w:szCs w:val="28"/>
        </w:rPr>
        <w:t>phải</w:t>
      </w:r>
      <w:r w:rsidRPr="00837FB2">
        <w:rPr>
          <w:spacing w:val="-26"/>
          <w:sz w:val="28"/>
          <w:szCs w:val="28"/>
        </w:rPr>
        <w:t xml:space="preserve"> </w:t>
      </w:r>
      <w:r w:rsidRPr="00837FB2">
        <w:rPr>
          <w:sz w:val="28"/>
          <w:szCs w:val="28"/>
        </w:rPr>
        <w:t>được</w:t>
      </w:r>
      <w:r w:rsidRPr="00837FB2">
        <w:rPr>
          <w:spacing w:val="-21"/>
          <w:sz w:val="28"/>
          <w:szCs w:val="28"/>
        </w:rPr>
        <w:t xml:space="preserve"> </w:t>
      </w:r>
      <w:r w:rsidRPr="00837FB2">
        <w:rPr>
          <w:sz w:val="28"/>
          <w:szCs w:val="28"/>
        </w:rPr>
        <w:t>đóng</w:t>
      </w:r>
      <w:r w:rsidRPr="00837FB2">
        <w:rPr>
          <w:spacing w:val="-22"/>
          <w:sz w:val="28"/>
          <w:szCs w:val="28"/>
        </w:rPr>
        <w:t xml:space="preserve"> </w:t>
      </w:r>
      <w:r w:rsidRPr="00837FB2">
        <w:rPr>
          <w:sz w:val="28"/>
          <w:szCs w:val="28"/>
        </w:rPr>
        <w:t>gói</w:t>
      </w:r>
      <w:r w:rsidRPr="00837FB2">
        <w:rPr>
          <w:spacing w:val="-26"/>
          <w:sz w:val="28"/>
          <w:szCs w:val="28"/>
        </w:rPr>
        <w:t xml:space="preserve"> </w:t>
      </w:r>
      <w:r w:rsidRPr="00837FB2">
        <w:rPr>
          <w:sz w:val="28"/>
          <w:szCs w:val="28"/>
        </w:rPr>
        <w:t>riêng</w:t>
      </w:r>
      <w:r w:rsidRPr="00837FB2">
        <w:rPr>
          <w:spacing w:val="-25"/>
          <w:sz w:val="28"/>
          <w:szCs w:val="28"/>
        </w:rPr>
        <w:t xml:space="preserve"> </w:t>
      </w:r>
      <w:r w:rsidRPr="00837FB2">
        <w:rPr>
          <w:sz w:val="28"/>
          <w:szCs w:val="28"/>
        </w:rPr>
        <w:t>biệt</w:t>
      </w:r>
      <w:r w:rsidRPr="00837FB2">
        <w:rPr>
          <w:spacing w:val="-19"/>
          <w:sz w:val="28"/>
          <w:szCs w:val="28"/>
        </w:rPr>
        <w:t xml:space="preserve"> </w:t>
      </w:r>
      <w:r w:rsidRPr="00837FB2">
        <w:rPr>
          <w:spacing w:val="-3"/>
          <w:sz w:val="28"/>
          <w:szCs w:val="28"/>
        </w:rPr>
        <w:t>và</w:t>
      </w:r>
      <w:r w:rsidRPr="00837FB2">
        <w:rPr>
          <w:spacing w:val="-21"/>
          <w:sz w:val="28"/>
          <w:szCs w:val="28"/>
        </w:rPr>
        <w:t xml:space="preserve"> </w:t>
      </w:r>
      <w:r w:rsidRPr="00837FB2">
        <w:rPr>
          <w:sz w:val="28"/>
          <w:szCs w:val="28"/>
        </w:rPr>
        <w:t>phải</w:t>
      </w:r>
      <w:r w:rsidRPr="00837FB2">
        <w:rPr>
          <w:spacing w:val="-26"/>
          <w:sz w:val="28"/>
          <w:szCs w:val="28"/>
        </w:rPr>
        <w:t xml:space="preserve"> </w:t>
      </w:r>
      <w:r w:rsidRPr="00837FB2">
        <w:rPr>
          <w:sz w:val="28"/>
          <w:szCs w:val="28"/>
        </w:rPr>
        <w:t>có</w:t>
      </w:r>
      <w:r w:rsidRPr="00837FB2">
        <w:rPr>
          <w:spacing w:val="-22"/>
          <w:sz w:val="28"/>
          <w:szCs w:val="28"/>
        </w:rPr>
        <w:t xml:space="preserve"> </w:t>
      </w:r>
      <w:r w:rsidRPr="00837FB2">
        <w:rPr>
          <w:sz w:val="28"/>
          <w:szCs w:val="28"/>
        </w:rPr>
        <w:t>bảng</w:t>
      </w:r>
      <w:r w:rsidRPr="00837FB2">
        <w:rPr>
          <w:spacing w:val="-22"/>
          <w:sz w:val="28"/>
          <w:szCs w:val="28"/>
        </w:rPr>
        <w:t xml:space="preserve"> </w:t>
      </w:r>
      <w:r w:rsidRPr="00837FB2">
        <w:rPr>
          <w:sz w:val="28"/>
          <w:szCs w:val="28"/>
        </w:rPr>
        <w:t>liệt</w:t>
      </w:r>
      <w:r w:rsidRPr="00837FB2">
        <w:rPr>
          <w:spacing w:val="-23"/>
          <w:sz w:val="28"/>
          <w:szCs w:val="28"/>
        </w:rPr>
        <w:t xml:space="preserve"> </w:t>
      </w:r>
      <w:r w:rsidRPr="00837FB2">
        <w:rPr>
          <w:sz w:val="28"/>
          <w:szCs w:val="28"/>
        </w:rPr>
        <w:t>kê</w:t>
      </w:r>
      <w:r w:rsidRPr="00837FB2">
        <w:rPr>
          <w:spacing w:val="-21"/>
          <w:sz w:val="28"/>
          <w:szCs w:val="28"/>
        </w:rPr>
        <w:t xml:space="preserve"> </w:t>
      </w:r>
      <w:r w:rsidRPr="00837FB2">
        <w:rPr>
          <w:sz w:val="28"/>
          <w:szCs w:val="28"/>
        </w:rPr>
        <w:t xml:space="preserve">số lượng của từng loại vật liệu thuộc hộp đầu cáp </w:t>
      </w:r>
      <w:r w:rsidRPr="00837FB2">
        <w:rPr>
          <w:spacing w:val="-3"/>
          <w:sz w:val="28"/>
          <w:szCs w:val="28"/>
        </w:rPr>
        <w:t xml:space="preserve">và </w:t>
      </w:r>
      <w:r w:rsidRPr="00837FB2">
        <w:rPr>
          <w:sz w:val="28"/>
          <w:szCs w:val="28"/>
        </w:rPr>
        <w:t>tài liệu hướng dẫn cách</w:t>
      </w:r>
      <w:r w:rsidRPr="00837FB2">
        <w:rPr>
          <w:spacing w:val="-35"/>
          <w:sz w:val="28"/>
          <w:szCs w:val="28"/>
        </w:rPr>
        <w:t xml:space="preserve"> </w:t>
      </w:r>
      <w:r w:rsidRPr="00837FB2">
        <w:rPr>
          <w:sz w:val="28"/>
          <w:szCs w:val="28"/>
        </w:rPr>
        <w:t>lắp đặt.</w:t>
      </w:r>
    </w:p>
    <w:p w14:paraId="16D1A47C" w14:textId="35F132CD" w:rsidR="00A9796F" w:rsidRDefault="00A9796F" w:rsidP="009B7094">
      <w:pPr>
        <w:widowControl w:val="0"/>
        <w:spacing w:line="264" w:lineRule="auto"/>
        <w:ind w:firstLine="567"/>
        <w:jc w:val="both"/>
        <w:rPr>
          <w:b/>
          <w:sz w:val="28"/>
          <w:szCs w:val="28"/>
        </w:rPr>
      </w:pPr>
      <w:r w:rsidRPr="005E1710">
        <w:rPr>
          <w:b/>
          <w:sz w:val="28"/>
          <w:szCs w:val="28"/>
        </w:rPr>
        <w:t>5</w:t>
      </w:r>
      <w:r w:rsidR="00707D41">
        <w:rPr>
          <w:b/>
          <w:sz w:val="28"/>
          <w:szCs w:val="28"/>
          <w:lang w:val="vi-VN"/>
        </w:rPr>
        <w:t>.</w:t>
      </w:r>
      <w:r w:rsidR="00787994">
        <w:rPr>
          <w:b/>
          <w:sz w:val="28"/>
          <w:szCs w:val="28"/>
        </w:rPr>
        <w:t xml:space="preserve"> Yêu cầu về thử nghiệm:</w:t>
      </w:r>
    </w:p>
    <w:p w14:paraId="72E80CCB" w14:textId="77777777" w:rsidR="00F94C39" w:rsidRPr="00837FB2" w:rsidRDefault="00F94C39" w:rsidP="00F94C39">
      <w:pPr>
        <w:widowControl w:val="0"/>
        <w:tabs>
          <w:tab w:val="left" w:pos="1012"/>
        </w:tabs>
        <w:spacing w:line="276" w:lineRule="auto"/>
        <w:ind w:firstLine="567"/>
        <w:jc w:val="both"/>
        <w:rPr>
          <w:sz w:val="28"/>
          <w:szCs w:val="28"/>
        </w:rPr>
      </w:pPr>
      <w:r w:rsidRPr="00837FB2">
        <w:rPr>
          <w:sz w:val="28"/>
          <w:szCs w:val="28"/>
        </w:rPr>
        <w:t>- Các</w:t>
      </w:r>
      <w:r w:rsidRPr="00837FB2">
        <w:rPr>
          <w:spacing w:val="-6"/>
          <w:sz w:val="28"/>
          <w:szCs w:val="28"/>
        </w:rPr>
        <w:t xml:space="preserve"> </w:t>
      </w:r>
      <w:r w:rsidRPr="00837FB2">
        <w:rPr>
          <w:sz w:val="28"/>
          <w:szCs w:val="28"/>
        </w:rPr>
        <w:t>loại</w:t>
      </w:r>
      <w:r w:rsidRPr="00837FB2">
        <w:rPr>
          <w:spacing w:val="-6"/>
          <w:sz w:val="28"/>
          <w:szCs w:val="28"/>
        </w:rPr>
        <w:t xml:space="preserve"> </w:t>
      </w:r>
      <w:r w:rsidRPr="00837FB2">
        <w:rPr>
          <w:sz w:val="28"/>
          <w:szCs w:val="28"/>
        </w:rPr>
        <w:t>hộp</w:t>
      </w:r>
      <w:r w:rsidRPr="00837FB2">
        <w:rPr>
          <w:spacing w:val="-2"/>
          <w:sz w:val="28"/>
          <w:szCs w:val="28"/>
        </w:rPr>
        <w:t xml:space="preserve"> </w:t>
      </w:r>
      <w:r w:rsidRPr="00837FB2">
        <w:rPr>
          <w:sz w:val="28"/>
          <w:szCs w:val="28"/>
        </w:rPr>
        <w:t>nối</w:t>
      </w:r>
      <w:r w:rsidRPr="00837FB2">
        <w:rPr>
          <w:spacing w:val="-10"/>
          <w:sz w:val="28"/>
          <w:szCs w:val="28"/>
        </w:rPr>
        <w:t xml:space="preserve"> </w:t>
      </w:r>
      <w:r w:rsidRPr="00837FB2">
        <w:rPr>
          <w:sz w:val="28"/>
          <w:szCs w:val="28"/>
        </w:rPr>
        <w:t>cáp</w:t>
      </w:r>
      <w:r w:rsidRPr="00837FB2">
        <w:rPr>
          <w:spacing w:val="-2"/>
          <w:sz w:val="28"/>
          <w:szCs w:val="28"/>
        </w:rPr>
        <w:t xml:space="preserve"> </w:t>
      </w:r>
      <w:r w:rsidRPr="00837FB2">
        <w:rPr>
          <w:spacing w:val="-3"/>
          <w:sz w:val="28"/>
          <w:szCs w:val="28"/>
        </w:rPr>
        <w:t>và</w:t>
      </w:r>
      <w:r w:rsidRPr="00837FB2">
        <w:rPr>
          <w:spacing w:val="-6"/>
          <w:sz w:val="28"/>
          <w:szCs w:val="28"/>
        </w:rPr>
        <w:t xml:space="preserve"> </w:t>
      </w:r>
      <w:r w:rsidRPr="00837FB2">
        <w:rPr>
          <w:sz w:val="28"/>
          <w:szCs w:val="28"/>
        </w:rPr>
        <w:t>hộp</w:t>
      </w:r>
      <w:r w:rsidRPr="00837FB2">
        <w:rPr>
          <w:spacing w:val="-6"/>
          <w:sz w:val="28"/>
          <w:szCs w:val="28"/>
        </w:rPr>
        <w:t xml:space="preserve"> </w:t>
      </w:r>
      <w:r w:rsidRPr="00837FB2">
        <w:rPr>
          <w:sz w:val="28"/>
          <w:szCs w:val="28"/>
        </w:rPr>
        <w:t>đầu</w:t>
      </w:r>
      <w:r w:rsidRPr="00837FB2">
        <w:rPr>
          <w:spacing w:val="-10"/>
          <w:sz w:val="28"/>
          <w:szCs w:val="28"/>
        </w:rPr>
        <w:t xml:space="preserve"> </w:t>
      </w:r>
      <w:r w:rsidRPr="00837FB2">
        <w:rPr>
          <w:sz w:val="28"/>
          <w:szCs w:val="28"/>
        </w:rPr>
        <w:t>cáp</w:t>
      </w:r>
      <w:r w:rsidRPr="00837FB2">
        <w:rPr>
          <w:spacing w:val="-6"/>
          <w:sz w:val="28"/>
          <w:szCs w:val="28"/>
        </w:rPr>
        <w:t xml:space="preserve"> </w:t>
      </w:r>
      <w:r w:rsidRPr="00837FB2">
        <w:rPr>
          <w:sz w:val="28"/>
          <w:szCs w:val="28"/>
        </w:rPr>
        <w:t>chào</w:t>
      </w:r>
      <w:r w:rsidRPr="00837FB2">
        <w:rPr>
          <w:spacing w:val="-6"/>
          <w:sz w:val="28"/>
          <w:szCs w:val="28"/>
        </w:rPr>
        <w:t xml:space="preserve"> </w:t>
      </w:r>
      <w:r w:rsidRPr="00837FB2">
        <w:rPr>
          <w:sz w:val="28"/>
          <w:szCs w:val="28"/>
        </w:rPr>
        <w:t>thầu</w:t>
      </w:r>
      <w:r w:rsidRPr="00837FB2">
        <w:rPr>
          <w:spacing w:val="-10"/>
          <w:sz w:val="28"/>
          <w:szCs w:val="28"/>
        </w:rPr>
        <w:t xml:space="preserve"> </w:t>
      </w:r>
      <w:r w:rsidRPr="00837FB2">
        <w:rPr>
          <w:sz w:val="28"/>
          <w:szCs w:val="28"/>
        </w:rPr>
        <w:t>phải</w:t>
      </w:r>
      <w:r w:rsidRPr="00837FB2">
        <w:rPr>
          <w:spacing w:val="-10"/>
          <w:sz w:val="28"/>
          <w:szCs w:val="28"/>
        </w:rPr>
        <w:t xml:space="preserve"> </w:t>
      </w:r>
      <w:r w:rsidRPr="00837FB2">
        <w:rPr>
          <w:sz w:val="28"/>
          <w:szCs w:val="28"/>
        </w:rPr>
        <w:t>có</w:t>
      </w:r>
      <w:r w:rsidRPr="00837FB2">
        <w:rPr>
          <w:spacing w:val="-6"/>
          <w:sz w:val="28"/>
          <w:szCs w:val="28"/>
        </w:rPr>
        <w:t xml:space="preserve"> </w:t>
      </w:r>
      <w:r w:rsidRPr="00837FB2">
        <w:rPr>
          <w:sz w:val="28"/>
          <w:szCs w:val="28"/>
        </w:rPr>
        <w:t>các</w:t>
      </w:r>
      <w:r w:rsidRPr="00837FB2">
        <w:rPr>
          <w:spacing w:val="-6"/>
          <w:sz w:val="28"/>
          <w:szCs w:val="28"/>
        </w:rPr>
        <w:t xml:space="preserve"> </w:t>
      </w:r>
      <w:r w:rsidRPr="00837FB2">
        <w:rPr>
          <w:sz w:val="28"/>
          <w:szCs w:val="28"/>
        </w:rPr>
        <w:t>biên</w:t>
      </w:r>
      <w:r w:rsidRPr="00837FB2">
        <w:rPr>
          <w:spacing w:val="-10"/>
          <w:sz w:val="28"/>
          <w:szCs w:val="28"/>
        </w:rPr>
        <w:t xml:space="preserve"> </w:t>
      </w:r>
      <w:r w:rsidRPr="00837FB2">
        <w:rPr>
          <w:sz w:val="28"/>
          <w:szCs w:val="28"/>
        </w:rPr>
        <w:t>bản</w:t>
      </w:r>
      <w:r w:rsidRPr="00837FB2">
        <w:rPr>
          <w:spacing w:val="-10"/>
          <w:sz w:val="28"/>
          <w:szCs w:val="28"/>
        </w:rPr>
        <w:t xml:space="preserve"> </w:t>
      </w:r>
      <w:r w:rsidRPr="00837FB2">
        <w:rPr>
          <w:spacing w:val="2"/>
          <w:sz w:val="28"/>
          <w:szCs w:val="28"/>
        </w:rPr>
        <w:t xml:space="preserve">thử </w:t>
      </w:r>
      <w:r w:rsidRPr="00837FB2">
        <w:rPr>
          <w:sz w:val="28"/>
          <w:szCs w:val="28"/>
        </w:rPr>
        <w:t>nghiệm điển hình phù hợp với các tiêu chuẩn áp dụng hoặc tiêu chuẩn khác tương</w:t>
      </w:r>
      <w:r w:rsidRPr="00837FB2">
        <w:rPr>
          <w:spacing w:val="-47"/>
          <w:sz w:val="28"/>
          <w:szCs w:val="28"/>
        </w:rPr>
        <w:t xml:space="preserve"> </w:t>
      </w:r>
      <w:r w:rsidRPr="00837FB2">
        <w:rPr>
          <w:sz w:val="28"/>
          <w:szCs w:val="28"/>
        </w:rPr>
        <w:t>đương</w:t>
      </w:r>
      <w:r w:rsidRPr="00837FB2">
        <w:rPr>
          <w:spacing w:val="-45"/>
          <w:sz w:val="28"/>
          <w:szCs w:val="28"/>
        </w:rPr>
        <w:t xml:space="preserve"> </w:t>
      </w:r>
      <w:r w:rsidRPr="00837FB2">
        <w:rPr>
          <w:sz w:val="28"/>
          <w:szCs w:val="28"/>
        </w:rPr>
        <w:t>hoặc</w:t>
      </w:r>
      <w:r w:rsidRPr="00837FB2">
        <w:rPr>
          <w:spacing w:val="-45"/>
          <w:sz w:val="28"/>
          <w:szCs w:val="28"/>
        </w:rPr>
        <w:t xml:space="preserve"> </w:t>
      </w:r>
      <w:r w:rsidRPr="00837FB2">
        <w:rPr>
          <w:sz w:val="28"/>
          <w:szCs w:val="28"/>
        </w:rPr>
        <w:t>tiêu</w:t>
      </w:r>
      <w:r w:rsidRPr="00837FB2">
        <w:rPr>
          <w:spacing w:val="-47"/>
          <w:sz w:val="28"/>
          <w:szCs w:val="28"/>
        </w:rPr>
        <w:t xml:space="preserve"> </w:t>
      </w:r>
      <w:r w:rsidRPr="00837FB2">
        <w:rPr>
          <w:sz w:val="28"/>
          <w:szCs w:val="28"/>
        </w:rPr>
        <w:t>chuẩn</w:t>
      </w:r>
      <w:r w:rsidRPr="00837FB2">
        <w:rPr>
          <w:spacing w:val="-47"/>
          <w:sz w:val="28"/>
          <w:szCs w:val="28"/>
        </w:rPr>
        <w:t xml:space="preserve"> </w:t>
      </w:r>
      <w:r w:rsidRPr="00837FB2">
        <w:rPr>
          <w:sz w:val="28"/>
          <w:szCs w:val="28"/>
        </w:rPr>
        <w:t>cao</w:t>
      </w:r>
      <w:r w:rsidRPr="00837FB2">
        <w:rPr>
          <w:spacing w:val="-45"/>
          <w:sz w:val="28"/>
          <w:szCs w:val="28"/>
        </w:rPr>
        <w:t xml:space="preserve"> </w:t>
      </w:r>
      <w:r w:rsidRPr="00837FB2">
        <w:rPr>
          <w:sz w:val="28"/>
          <w:szCs w:val="28"/>
        </w:rPr>
        <w:t>hơn.</w:t>
      </w:r>
    </w:p>
    <w:p w14:paraId="4B3FB896" w14:textId="77777777" w:rsidR="00F94C39" w:rsidRPr="00837FB2" w:rsidRDefault="00F94C39" w:rsidP="00F94C39">
      <w:pPr>
        <w:widowControl w:val="0"/>
        <w:tabs>
          <w:tab w:val="left" w:pos="1003"/>
        </w:tabs>
        <w:spacing w:line="276" w:lineRule="auto"/>
        <w:ind w:firstLine="567"/>
        <w:jc w:val="both"/>
        <w:rPr>
          <w:sz w:val="28"/>
          <w:szCs w:val="28"/>
        </w:rPr>
      </w:pPr>
      <w:r w:rsidRPr="00837FB2">
        <w:rPr>
          <w:sz w:val="28"/>
          <w:szCs w:val="28"/>
        </w:rPr>
        <w:t>- Các</w:t>
      </w:r>
      <w:r w:rsidRPr="00837FB2">
        <w:rPr>
          <w:spacing w:val="-28"/>
          <w:sz w:val="28"/>
          <w:szCs w:val="28"/>
        </w:rPr>
        <w:t xml:space="preserve"> </w:t>
      </w:r>
      <w:r w:rsidRPr="00837FB2">
        <w:rPr>
          <w:sz w:val="28"/>
          <w:szCs w:val="28"/>
        </w:rPr>
        <w:t>loại</w:t>
      </w:r>
      <w:r w:rsidRPr="00837FB2">
        <w:rPr>
          <w:spacing w:val="-29"/>
          <w:sz w:val="28"/>
          <w:szCs w:val="28"/>
        </w:rPr>
        <w:t xml:space="preserve"> </w:t>
      </w:r>
      <w:r w:rsidRPr="00837FB2">
        <w:rPr>
          <w:sz w:val="28"/>
          <w:szCs w:val="28"/>
        </w:rPr>
        <w:t>hộp</w:t>
      </w:r>
      <w:r w:rsidRPr="00837FB2">
        <w:rPr>
          <w:spacing w:val="-27"/>
          <w:sz w:val="28"/>
          <w:szCs w:val="28"/>
        </w:rPr>
        <w:t xml:space="preserve"> </w:t>
      </w:r>
      <w:r w:rsidRPr="00837FB2">
        <w:rPr>
          <w:sz w:val="28"/>
          <w:szCs w:val="28"/>
        </w:rPr>
        <w:t>nối</w:t>
      </w:r>
      <w:r w:rsidRPr="00837FB2">
        <w:rPr>
          <w:spacing w:val="-29"/>
          <w:sz w:val="28"/>
          <w:szCs w:val="28"/>
        </w:rPr>
        <w:t xml:space="preserve"> </w:t>
      </w:r>
      <w:r w:rsidRPr="00837FB2">
        <w:rPr>
          <w:spacing w:val="-3"/>
          <w:sz w:val="28"/>
          <w:szCs w:val="28"/>
        </w:rPr>
        <w:t>và</w:t>
      </w:r>
      <w:r w:rsidRPr="00837FB2">
        <w:rPr>
          <w:spacing w:val="-25"/>
          <w:sz w:val="28"/>
          <w:szCs w:val="28"/>
        </w:rPr>
        <w:t xml:space="preserve"> </w:t>
      </w:r>
      <w:r w:rsidRPr="00837FB2">
        <w:rPr>
          <w:sz w:val="28"/>
          <w:szCs w:val="28"/>
        </w:rPr>
        <w:t>hộp</w:t>
      </w:r>
      <w:r w:rsidRPr="00837FB2">
        <w:rPr>
          <w:spacing w:val="-27"/>
          <w:sz w:val="28"/>
          <w:szCs w:val="28"/>
        </w:rPr>
        <w:t xml:space="preserve"> </w:t>
      </w:r>
      <w:r w:rsidRPr="00837FB2">
        <w:rPr>
          <w:sz w:val="28"/>
          <w:szCs w:val="28"/>
        </w:rPr>
        <w:t>đầu</w:t>
      </w:r>
      <w:r w:rsidRPr="00837FB2">
        <w:rPr>
          <w:spacing w:val="-32"/>
          <w:sz w:val="28"/>
          <w:szCs w:val="28"/>
        </w:rPr>
        <w:t xml:space="preserve"> </w:t>
      </w:r>
      <w:r w:rsidRPr="00837FB2">
        <w:rPr>
          <w:sz w:val="28"/>
          <w:szCs w:val="28"/>
        </w:rPr>
        <w:t>cáp</w:t>
      </w:r>
      <w:r w:rsidRPr="00837FB2">
        <w:rPr>
          <w:spacing w:val="-29"/>
          <w:sz w:val="28"/>
          <w:szCs w:val="28"/>
        </w:rPr>
        <w:t xml:space="preserve"> </w:t>
      </w:r>
      <w:r w:rsidRPr="00837FB2">
        <w:rPr>
          <w:sz w:val="28"/>
          <w:szCs w:val="28"/>
        </w:rPr>
        <w:t>chào</w:t>
      </w:r>
      <w:r w:rsidRPr="00837FB2">
        <w:rPr>
          <w:spacing w:val="-29"/>
          <w:sz w:val="28"/>
          <w:szCs w:val="28"/>
        </w:rPr>
        <w:t xml:space="preserve"> </w:t>
      </w:r>
      <w:r w:rsidRPr="00837FB2">
        <w:rPr>
          <w:sz w:val="28"/>
          <w:szCs w:val="28"/>
        </w:rPr>
        <w:t>thầu</w:t>
      </w:r>
      <w:r w:rsidRPr="00837FB2">
        <w:rPr>
          <w:spacing w:val="-32"/>
          <w:sz w:val="28"/>
          <w:szCs w:val="28"/>
        </w:rPr>
        <w:t xml:space="preserve"> </w:t>
      </w:r>
      <w:r w:rsidRPr="00837FB2">
        <w:rPr>
          <w:sz w:val="28"/>
          <w:szCs w:val="28"/>
        </w:rPr>
        <w:t>phải</w:t>
      </w:r>
      <w:r w:rsidRPr="00837FB2">
        <w:rPr>
          <w:spacing w:val="-29"/>
          <w:sz w:val="28"/>
          <w:szCs w:val="28"/>
        </w:rPr>
        <w:t xml:space="preserve"> </w:t>
      </w:r>
      <w:r w:rsidRPr="00837FB2">
        <w:rPr>
          <w:sz w:val="28"/>
          <w:szCs w:val="28"/>
        </w:rPr>
        <w:t>được</w:t>
      </w:r>
      <w:r w:rsidRPr="00837FB2">
        <w:rPr>
          <w:spacing w:val="-28"/>
          <w:sz w:val="28"/>
          <w:szCs w:val="28"/>
        </w:rPr>
        <w:t xml:space="preserve"> </w:t>
      </w:r>
      <w:r w:rsidRPr="00837FB2">
        <w:rPr>
          <w:sz w:val="28"/>
          <w:szCs w:val="28"/>
        </w:rPr>
        <w:t>thử</w:t>
      </w:r>
      <w:r w:rsidRPr="00837FB2">
        <w:rPr>
          <w:spacing w:val="-34"/>
          <w:sz w:val="28"/>
          <w:szCs w:val="28"/>
        </w:rPr>
        <w:t xml:space="preserve"> </w:t>
      </w:r>
      <w:r w:rsidRPr="00837FB2">
        <w:rPr>
          <w:sz w:val="28"/>
          <w:szCs w:val="28"/>
        </w:rPr>
        <w:t>nghiệm</w:t>
      </w:r>
      <w:r w:rsidRPr="00837FB2">
        <w:rPr>
          <w:spacing w:val="-32"/>
          <w:sz w:val="28"/>
          <w:szCs w:val="28"/>
        </w:rPr>
        <w:t xml:space="preserve"> </w:t>
      </w:r>
      <w:r w:rsidRPr="00837FB2">
        <w:rPr>
          <w:spacing w:val="2"/>
          <w:sz w:val="28"/>
          <w:szCs w:val="28"/>
        </w:rPr>
        <w:t xml:space="preserve">thường </w:t>
      </w:r>
      <w:r w:rsidRPr="00837FB2">
        <w:rPr>
          <w:spacing w:val="-3"/>
          <w:sz w:val="28"/>
          <w:szCs w:val="28"/>
        </w:rPr>
        <w:t>lệ</w:t>
      </w:r>
      <w:r w:rsidRPr="00837FB2">
        <w:rPr>
          <w:spacing w:val="-9"/>
          <w:sz w:val="28"/>
          <w:szCs w:val="28"/>
        </w:rPr>
        <w:t xml:space="preserve"> </w:t>
      </w:r>
      <w:r w:rsidRPr="00837FB2">
        <w:rPr>
          <w:sz w:val="28"/>
          <w:szCs w:val="28"/>
        </w:rPr>
        <w:t>tại</w:t>
      </w:r>
      <w:r w:rsidRPr="00837FB2">
        <w:rPr>
          <w:spacing w:val="-6"/>
          <w:sz w:val="28"/>
          <w:szCs w:val="28"/>
        </w:rPr>
        <w:t xml:space="preserve"> </w:t>
      </w:r>
      <w:r w:rsidRPr="00837FB2">
        <w:rPr>
          <w:sz w:val="28"/>
          <w:szCs w:val="28"/>
        </w:rPr>
        <w:t>nhà</w:t>
      </w:r>
      <w:r w:rsidRPr="00837FB2">
        <w:rPr>
          <w:spacing w:val="3"/>
          <w:sz w:val="28"/>
          <w:szCs w:val="28"/>
        </w:rPr>
        <w:t xml:space="preserve"> </w:t>
      </w:r>
      <w:r w:rsidRPr="00837FB2">
        <w:rPr>
          <w:sz w:val="28"/>
          <w:szCs w:val="28"/>
        </w:rPr>
        <w:t>máy</w:t>
      </w:r>
      <w:r w:rsidRPr="00837FB2">
        <w:rPr>
          <w:spacing w:val="-5"/>
          <w:sz w:val="28"/>
          <w:szCs w:val="28"/>
        </w:rPr>
        <w:t xml:space="preserve"> </w:t>
      </w:r>
      <w:r w:rsidRPr="00837FB2">
        <w:rPr>
          <w:sz w:val="28"/>
          <w:szCs w:val="28"/>
        </w:rPr>
        <w:t>phù</w:t>
      </w:r>
      <w:r w:rsidRPr="00837FB2">
        <w:rPr>
          <w:spacing w:val="-1"/>
          <w:sz w:val="28"/>
          <w:szCs w:val="28"/>
        </w:rPr>
        <w:t xml:space="preserve"> </w:t>
      </w:r>
      <w:r w:rsidRPr="00837FB2">
        <w:rPr>
          <w:sz w:val="28"/>
          <w:szCs w:val="28"/>
        </w:rPr>
        <w:t>hợp</w:t>
      </w:r>
      <w:r w:rsidRPr="00837FB2">
        <w:rPr>
          <w:spacing w:val="-1"/>
          <w:sz w:val="28"/>
          <w:szCs w:val="28"/>
        </w:rPr>
        <w:t xml:space="preserve"> </w:t>
      </w:r>
      <w:r w:rsidRPr="00837FB2">
        <w:rPr>
          <w:sz w:val="28"/>
          <w:szCs w:val="28"/>
        </w:rPr>
        <w:t>với</w:t>
      </w:r>
      <w:r w:rsidRPr="00837FB2">
        <w:rPr>
          <w:spacing w:val="-9"/>
          <w:sz w:val="28"/>
          <w:szCs w:val="28"/>
        </w:rPr>
        <w:t xml:space="preserve"> </w:t>
      </w:r>
      <w:r w:rsidRPr="00837FB2">
        <w:rPr>
          <w:sz w:val="28"/>
          <w:szCs w:val="28"/>
        </w:rPr>
        <w:t>các</w:t>
      </w:r>
      <w:r w:rsidRPr="00837FB2">
        <w:rPr>
          <w:spacing w:val="-4"/>
          <w:sz w:val="28"/>
          <w:szCs w:val="28"/>
        </w:rPr>
        <w:t xml:space="preserve"> </w:t>
      </w:r>
      <w:r w:rsidRPr="00837FB2">
        <w:rPr>
          <w:spacing w:val="2"/>
          <w:sz w:val="28"/>
          <w:szCs w:val="28"/>
        </w:rPr>
        <w:t>tiêu</w:t>
      </w:r>
      <w:r w:rsidRPr="00837FB2">
        <w:rPr>
          <w:spacing w:val="-9"/>
          <w:sz w:val="28"/>
          <w:szCs w:val="28"/>
        </w:rPr>
        <w:t xml:space="preserve"> </w:t>
      </w:r>
      <w:r w:rsidRPr="00837FB2">
        <w:rPr>
          <w:sz w:val="28"/>
          <w:szCs w:val="28"/>
        </w:rPr>
        <w:t>chuẩn</w:t>
      </w:r>
      <w:r w:rsidRPr="00837FB2">
        <w:rPr>
          <w:spacing w:val="-5"/>
          <w:sz w:val="28"/>
          <w:szCs w:val="28"/>
        </w:rPr>
        <w:t xml:space="preserve"> </w:t>
      </w:r>
      <w:r w:rsidRPr="00837FB2">
        <w:rPr>
          <w:sz w:val="28"/>
          <w:szCs w:val="28"/>
        </w:rPr>
        <w:t>áp</w:t>
      </w:r>
      <w:r w:rsidRPr="00837FB2">
        <w:rPr>
          <w:spacing w:val="-5"/>
          <w:sz w:val="28"/>
          <w:szCs w:val="28"/>
        </w:rPr>
        <w:t xml:space="preserve"> </w:t>
      </w:r>
      <w:r w:rsidRPr="00837FB2">
        <w:rPr>
          <w:sz w:val="28"/>
          <w:szCs w:val="28"/>
        </w:rPr>
        <w:t>dụng</w:t>
      </w:r>
      <w:r w:rsidRPr="00837FB2">
        <w:rPr>
          <w:spacing w:val="-5"/>
          <w:sz w:val="28"/>
          <w:szCs w:val="28"/>
        </w:rPr>
        <w:t xml:space="preserve"> </w:t>
      </w:r>
      <w:r w:rsidRPr="00837FB2">
        <w:rPr>
          <w:sz w:val="28"/>
          <w:szCs w:val="28"/>
        </w:rPr>
        <w:t>hoặc</w:t>
      </w:r>
      <w:r w:rsidRPr="00837FB2">
        <w:rPr>
          <w:spacing w:val="-4"/>
          <w:sz w:val="28"/>
          <w:szCs w:val="28"/>
        </w:rPr>
        <w:t xml:space="preserve"> </w:t>
      </w:r>
      <w:r w:rsidRPr="00837FB2">
        <w:rPr>
          <w:sz w:val="28"/>
          <w:szCs w:val="28"/>
        </w:rPr>
        <w:t>tiêu</w:t>
      </w:r>
      <w:r w:rsidRPr="00837FB2">
        <w:rPr>
          <w:spacing w:val="-9"/>
          <w:sz w:val="28"/>
          <w:szCs w:val="28"/>
        </w:rPr>
        <w:t xml:space="preserve"> </w:t>
      </w:r>
      <w:r w:rsidRPr="00837FB2">
        <w:rPr>
          <w:sz w:val="28"/>
          <w:szCs w:val="28"/>
        </w:rPr>
        <w:t>chuẩn</w:t>
      </w:r>
      <w:r w:rsidRPr="00837FB2">
        <w:rPr>
          <w:spacing w:val="-5"/>
          <w:sz w:val="28"/>
          <w:szCs w:val="28"/>
        </w:rPr>
        <w:t xml:space="preserve"> </w:t>
      </w:r>
      <w:r w:rsidRPr="00837FB2">
        <w:rPr>
          <w:sz w:val="28"/>
          <w:szCs w:val="28"/>
        </w:rPr>
        <w:t>khác</w:t>
      </w:r>
      <w:r w:rsidRPr="00837FB2">
        <w:rPr>
          <w:spacing w:val="-4"/>
          <w:sz w:val="28"/>
          <w:szCs w:val="28"/>
        </w:rPr>
        <w:t xml:space="preserve"> </w:t>
      </w:r>
      <w:r w:rsidRPr="00837FB2">
        <w:rPr>
          <w:spacing w:val="2"/>
          <w:sz w:val="28"/>
          <w:szCs w:val="28"/>
        </w:rPr>
        <w:t xml:space="preserve">tương </w:t>
      </w:r>
      <w:r w:rsidRPr="00837FB2">
        <w:rPr>
          <w:sz w:val="28"/>
          <w:szCs w:val="28"/>
        </w:rPr>
        <w:t>đương</w:t>
      </w:r>
      <w:r w:rsidRPr="00837FB2">
        <w:rPr>
          <w:spacing w:val="-40"/>
          <w:sz w:val="28"/>
          <w:szCs w:val="28"/>
        </w:rPr>
        <w:t xml:space="preserve"> </w:t>
      </w:r>
      <w:r w:rsidRPr="00837FB2">
        <w:rPr>
          <w:sz w:val="28"/>
          <w:szCs w:val="28"/>
        </w:rPr>
        <w:t>hoặc</w:t>
      </w:r>
      <w:r w:rsidRPr="00837FB2">
        <w:rPr>
          <w:spacing w:val="-40"/>
          <w:sz w:val="28"/>
          <w:szCs w:val="28"/>
        </w:rPr>
        <w:t xml:space="preserve"> </w:t>
      </w:r>
      <w:r w:rsidRPr="00837FB2">
        <w:rPr>
          <w:sz w:val="28"/>
          <w:szCs w:val="28"/>
        </w:rPr>
        <w:t>tiêu</w:t>
      </w:r>
      <w:r w:rsidRPr="00837FB2">
        <w:rPr>
          <w:spacing w:val="-42"/>
          <w:sz w:val="28"/>
          <w:szCs w:val="28"/>
        </w:rPr>
        <w:t xml:space="preserve"> </w:t>
      </w:r>
      <w:r w:rsidRPr="00837FB2">
        <w:rPr>
          <w:sz w:val="28"/>
          <w:szCs w:val="28"/>
        </w:rPr>
        <w:t>chuẩn</w:t>
      </w:r>
      <w:r w:rsidRPr="00837FB2">
        <w:rPr>
          <w:spacing w:val="-42"/>
          <w:sz w:val="28"/>
          <w:szCs w:val="28"/>
        </w:rPr>
        <w:t xml:space="preserve"> </w:t>
      </w:r>
      <w:r w:rsidRPr="00837FB2">
        <w:rPr>
          <w:sz w:val="28"/>
          <w:szCs w:val="28"/>
        </w:rPr>
        <w:t>cao</w:t>
      </w:r>
      <w:r w:rsidRPr="00837FB2">
        <w:rPr>
          <w:spacing w:val="-38"/>
          <w:sz w:val="28"/>
          <w:szCs w:val="28"/>
        </w:rPr>
        <w:t xml:space="preserve"> </w:t>
      </w:r>
      <w:r w:rsidRPr="00837FB2">
        <w:rPr>
          <w:sz w:val="28"/>
          <w:szCs w:val="28"/>
        </w:rPr>
        <w:t>hơn.</w:t>
      </w:r>
    </w:p>
    <w:p w14:paraId="0136B978" w14:textId="75DAB199" w:rsidR="00B503DD" w:rsidRDefault="00F94C39" w:rsidP="00F94C39">
      <w:pPr>
        <w:widowControl w:val="0"/>
        <w:spacing w:line="264" w:lineRule="auto"/>
        <w:ind w:firstLine="567"/>
        <w:jc w:val="both"/>
        <w:rPr>
          <w:sz w:val="28"/>
          <w:szCs w:val="28"/>
        </w:rPr>
      </w:pPr>
      <w:r w:rsidRPr="00837FB2">
        <w:rPr>
          <w:sz w:val="28"/>
          <w:szCs w:val="28"/>
        </w:rPr>
        <w:t>- Biên</w:t>
      </w:r>
      <w:r w:rsidRPr="00837FB2">
        <w:rPr>
          <w:spacing w:val="-13"/>
          <w:sz w:val="28"/>
          <w:szCs w:val="28"/>
        </w:rPr>
        <w:t xml:space="preserve"> </w:t>
      </w:r>
      <w:r w:rsidRPr="00837FB2">
        <w:rPr>
          <w:sz w:val="28"/>
          <w:szCs w:val="28"/>
        </w:rPr>
        <w:t>bản</w:t>
      </w:r>
      <w:r w:rsidRPr="00837FB2">
        <w:rPr>
          <w:spacing w:val="-16"/>
          <w:sz w:val="28"/>
          <w:szCs w:val="28"/>
        </w:rPr>
        <w:t xml:space="preserve"> </w:t>
      </w:r>
      <w:r w:rsidRPr="00837FB2">
        <w:rPr>
          <w:sz w:val="28"/>
          <w:szCs w:val="28"/>
        </w:rPr>
        <w:t>test</w:t>
      </w:r>
      <w:r w:rsidRPr="00837FB2">
        <w:rPr>
          <w:spacing w:val="-13"/>
          <w:sz w:val="28"/>
          <w:szCs w:val="28"/>
        </w:rPr>
        <w:t xml:space="preserve"> </w:t>
      </w:r>
      <w:r w:rsidRPr="00837FB2">
        <w:rPr>
          <w:sz w:val="28"/>
          <w:szCs w:val="28"/>
        </w:rPr>
        <w:t>phải</w:t>
      </w:r>
      <w:r w:rsidRPr="00837FB2">
        <w:rPr>
          <w:spacing w:val="-13"/>
          <w:sz w:val="28"/>
          <w:szCs w:val="28"/>
        </w:rPr>
        <w:t xml:space="preserve"> </w:t>
      </w:r>
      <w:r w:rsidRPr="00837FB2">
        <w:rPr>
          <w:sz w:val="28"/>
          <w:szCs w:val="28"/>
        </w:rPr>
        <w:t>đáp</w:t>
      </w:r>
      <w:r w:rsidRPr="00837FB2">
        <w:rPr>
          <w:spacing w:val="-13"/>
          <w:sz w:val="28"/>
          <w:szCs w:val="28"/>
        </w:rPr>
        <w:t xml:space="preserve"> </w:t>
      </w:r>
      <w:r w:rsidRPr="00837FB2">
        <w:rPr>
          <w:sz w:val="28"/>
          <w:szCs w:val="28"/>
        </w:rPr>
        <w:t>ứng</w:t>
      </w:r>
      <w:r w:rsidRPr="00837FB2">
        <w:rPr>
          <w:spacing w:val="-9"/>
          <w:sz w:val="28"/>
          <w:szCs w:val="28"/>
        </w:rPr>
        <w:t xml:space="preserve"> </w:t>
      </w:r>
      <w:r w:rsidRPr="00837FB2">
        <w:rPr>
          <w:spacing w:val="-3"/>
          <w:sz w:val="28"/>
          <w:szCs w:val="28"/>
        </w:rPr>
        <w:t>và</w:t>
      </w:r>
      <w:r w:rsidRPr="00837FB2">
        <w:rPr>
          <w:spacing w:val="-11"/>
          <w:sz w:val="28"/>
          <w:szCs w:val="28"/>
        </w:rPr>
        <w:t xml:space="preserve"> </w:t>
      </w:r>
      <w:r w:rsidRPr="00837FB2">
        <w:rPr>
          <w:sz w:val="28"/>
          <w:szCs w:val="28"/>
        </w:rPr>
        <w:t>đầy</w:t>
      </w:r>
      <w:r w:rsidRPr="00837FB2">
        <w:rPr>
          <w:spacing w:val="-16"/>
          <w:sz w:val="28"/>
          <w:szCs w:val="28"/>
        </w:rPr>
        <w:t xml:space="preserve"> </w:t>
      </w:r>
      <w:r w:rsidRPr="00837FB2">
        <w:rPr>
          <w:sz w:val="28"/>
          <w:szCs w:val="28"/>
        </w:rPr>
        <w:t>đủ</w:t>
      </w:r>
      <w:r w:rsidRPr="00837FB2">
        <w:rPr>
          <w:spacing w:val="-20"/>
          <w:sz w:val="28"/>
          <w:szCs w:val="28"/>
        </w:rPr>
        <w:t xml:space="preserve"> </w:t>
      </w:r>
      <w:r w:rsidRPr="00837FB2">
        <w:rPr>
          <w:sz w:val="28"/>
          <w:szCs w:val="28"/>
        </w:rPr>
        <w:t>các</w:t>
      </w:r>
      <w:r w:rsidRPr="00837FB2">
        <w:rPr>
          <w:spacing w:val="-8"/>
          <w:sz w:val="28"/>
          <w:szCs w:val="28"/>
        </w:rPr>
        <w:t xml:space="preserve"> </w:t>
      </w:r>
      <w:r w:rsidRPr="00837FB2">
        <w:rPr>
          <w:sz w:val="28"/>
          <w:szCs w:val="28"/>
        </w:rPr>
        <w:t>hạng</w:t>
      </w:r>
      <w:r w:rsidRPr="00837FB2">
        <w:rPr>
          <w:spacing w:val="-9"/>
          <w:sz w:val="28"/>
          <w:szCs w:val="28"/>
        </w:rPr>
        <w:t xml:space="preserve"> </w:t>
      </w:r>
      <w:r w:rsidRPr="00837FB2">
        <w:rPr>
          <w:sz w:val="28"/>
          <w:szCs w:val="28"/>
        </w:rPr>
        <w:t>mục</w:t>
      </w:r>
      <w:r w:rsidRPr="00837FB2">
        <w:rPr>
          <w:spacing w:val="-11"/>
          <w:sz w:val="28"/>
          <w:szCs w:val="28"/>
        </w:rPr>
        <w:t xml:space="preserve"> </w:t>
      </w:r>
      <w:r w:rsidRPr="00837FB2">
        <w:rPr>
          <w:sz w:val="28"/>
          <w:szCs w:val="28"/>
        </w:rPr>
        <w:t>thí</w:t>
      </w:r>
      <w:r w:rsidRPr="00837FB2">
        <w:rPr>
          <w:spacing w:val="-13"/>
          <w:sz w:val="28"/>
          <w:szCs w:val="28"/>
        </w:rPr>
        <w:t xml:space="preserve"> </w:t>
      </w:r>
      <w:r w:rsidRPr="00837FB2">
        <w:rPr>
          <w:sz w:val="28"/>
          <w:szCs w:val="28"/>
        </w:rPr>
        <w:t>nghiệm</w:t>
      </w:r>
      <w:r w:rsidRPr="00837FB2">
        <w:rPr>
          <w:spacing w:val="-13"/>
          <w:sz w:val="28"/>
          <w:szCs w:val="28"/>
        </w:rPr>
        <w:t xml:space="preserve"> </w:t>
      </w:r>
      <w:r w:rsidRPr="00837FB2">
        <w:rPr>
          <w:sz w:val="28"/>
          <w:szCs w:val="28"/>
        </w:rPr>
        <w:t>theo</w:t>
      </w:r>
      <w:r w:rsidRPr="00837FB2">
        <w:rPr>
          <w:spacing w:val="-13"/>
          <w:sz w:val="28"/>
          <w:szCs w:val="28"/>
        </w:rPr>
        <w:t xml:space="preserve"> </w:t>
      </w:r>
      <w:r w:rsidRPr="00837FB2">
        <w:rPr>
          <w:sz w:val="28"/>
          <w:szCs w:val="28"/>
        </w:rPr>
        <w:t>tiêu chuẩn</w:t>
      </w:r>
      <w:r w:rsidRPr="00837FB2">
        <w:rPr>
          <w:spacing w:val="-28"/>
          <w:sz w:val="28"/>
          <w:szCs w:val="28"/>
        </w:rPr>
        <w:t xml:space="preserve"> </w:t>
      </w:r>
      <w:r w:rsidRPr="00837FB2">
        <w:rPr>
          <w:sz w:val="28"/>
          <w:szCs w:val="28"/>
        </w:rPr>
        <w:t>áp</w:t>
      </w:r>
      <w:r w:rsidRPr="00837FB2">
        <w:rPr>
          <w:spacing w:val="-25"/>
          <w:sz w:val="28"/>
          <w:szCs w:val="28"/>
        </w:rPr>
        <w:t xml:space="preserve"> </w:t>
      </w:r>
      <w:r w:rsidRPr="00837FB2">
        <w:rPr>
          <w:sz w:val="28"/>
          <w:szCs w:val="28"/>
        </w:rPr>
        <w:t>dụng</w:t>
      </w:r>
      <w:r w:rsidRPr="00837FB2">
        <w:rPr>
          <w:spacing w:val="-25"/>
          <w:sz w:val="28"/>
          <w:szCs w:val="28"/>
        </w:rPr>
        <w:t xml:space="preserve"> </w:t>
      </w:r>
      <w:r w:rsidRPr="00837FB2">
        <w:rPr>
          <w:sz w:val="28"/>
          <w:szCs w:val="28"/>
        </w:rPr>
        <w:t>hoặc</w:t>
      </w:r>
      <w:r w:rsidRPr="00837FB2">
        <w:rPr>
          <w:spacing w:val="-24"/>
          <w:sz w:val="28"/>
          <w:szCs w:val="28"/>
        </w:rPr>
        <w:t xml:space="preserve"> </w:t>
      </w:r>
      <w:r w:rsidRPr="00837FB2">
        <w:rPr>
          <w:sz w:val="28"/>
          <w:szCs w:val="28"/>
        </w:rPr>
        <w:t>tương</w:t>
      </w:r>
      <w:r w:rsidRPr="00837FB2">
        <w:rPr>
          <w:spacing w:val="-28"/>
          <w:sz w:val="28"/>
          <w:szCs w:val="28"/>
        </w:rPr>
        <w:t xml:space="preserve"> </w:t>
      </w:r>
      <w:r w:rsidRPr="00837FB2">
        <w:rPr>
          <w:sz w:val="28"/>
          <w:szCs w:val="28"/>
        </w:rPr>
        <w:t>đương</w:t>
      </w:r>
      <w:r w:rsidRPr="00837FB2">
        <w:rPr>
          <w:spacing w:val="-25"/>
          <w:sz w:val="28"/>
          <w:szCs w:val="28"/>
        </w:rPr>
        <w:t xml:space="preserve"> </w:t>
      </w:r>
      <w:r w:rsidRPr="00837FB2">
        <w:rPr>
          <w:sz w:val="28"/>
          <w:szCs w:val="28"/>
        </w:rPr>
        <w:t>hoặc</w:t>
      </w:r>
      <w:r w:rsidRPr="00837FB2">
        <w:rPr>
          <w:spacing w:val="-24"/>
          <w:sz w:val="28"/>
          <w:szCs w:val="28"/>
        </w:rPr>
        <w:t xml:space="preserve"> </w:t>
      </w:r>
      <w:r w:rsidRPr="00837FB2">
        <w:rPr>
          <w:sz w:val="28"/>
          <w:szCs w:val="28"/>
        </w:rPr>
        <w:t>cao</w:t>
      </w:r>
      <w:r w:rsidRPr="00837FB2">
        <w:rPr>
          <w:spacing w:val="-25"/>
          <w:sz w:val="28"/>
          <w:szCs w:val="28"/>
        </w:rPr>
        <w:t xml:space="preserve"> </w:t>
      </w:r>
      <w:r w:rsidRPr="00837FB2">
        <w:rPr>
          <w:sz w:val="28"/>
          <w:szCs w:val="28"/>
        </w:rPr>
        <w:t>hơn</w:t>
      </w:r>
      <w:r w:rsidRPr="00837FB2">
        <w:rPr>
          <w:spacing w:val="-25"/>
          <w:sz w:val="28"/>
          <w:szCs w:val="28"/>
        </w:rPr>
        <w:t xml:space="preserve"> </w:t>
      </w:r>
      <w:r w:rsidRPr="00837FB2">
        <w:rPr>
          <w:spacing w:val="-3"/>
          <w:sz w:val="28"/>
          <w:szCs w:val="28"/>
        </w:rPr>
        <w:t>và</w:t>
      </w:r>
      <w:r w:rsidRPr="00837FB2">
        <w:rPr>
          <w:spacing w:val="-24"/>
          <w:sz w:val="28"/>
          <w:szCs w:val="28"/>
        </w:rPr>
        <w:t xml:space="preserve"> </w:t>
      </w:r>
      <w:r w:rsidRPr="00837FB2">
        <w:rPr>
          <w:sz w:val="28"/>
          <w:szCs w:val="28"/>
        </w:rPr>
        <w:t>các</w:t>
      </w:r>
      <w:r w:rsidRPr="00837FB2">
        <w:rPr>
          <w:spacing w:val="-24"/>
          <w:sz w:val="28"/>
          <w:szCs w:val="28"/>
        </w:rPr>
        <w:t xml:space="preserve"> </w:t>
      </w:r>
      <w:r w:rsidRPr="00837FB2">
        <w:rPr>
          <w:sz w:val="28"/>
          <w:szCs w:val="28"/>
        </w:rPr>
        <w:t>tiêu</w:t>
      </w:r>
      <w:r w:rsidRPr="00837FB2">
        <w:rPr>
          <w:spacing w:val="-28"/>
          <w:sz w:val="28"/>
          <w:szCs w:val="28"/>
        </w:rPr>
        <w:t xml:space="preserve"> </w:t>
      </w:r>
      <w:r w:rsidRPr="00837FB2">
        <w:rPr>
          <w:sz w:val="28"/>
          <w:szCs w:val="28"/>
        </w:rPr>
        <w:t>chuẩn</w:t>
      </w:r>
      <w:r w:rsidRPr="00837FB2">
        <w:rPr>
          <w:spacing w:val="-25"/>
          <w:sz w:val="28"/>
          <w:szCs w:val="28"/>
        </w:rPr>
        <w:t xml:space="preserve"> </w:t>
      </w:r>
      <w:r w:rsidRPr="00837FB2">
        <w:rPr>
          <w:sz w:val="28"/>
          <w:szCs w:val="28"/>
        </w:rPr>
        <w:t>liên</w:t>
      </w:r>
      <w:r w:rsidRPr="00837FB2">
        <w:rPr>
          <w:spacing w:val="-28"/>
          <w:sz w:val="28"/>
          <w:szCs w:val="28"/>
        </w:rPr>
        <w:t xml:space="preserve"> </w:t>
      </w:r>
      <w:r w:rsidRPr="00837FB2">
        <w:rPr>
          <w:sz w:val="28"/>
          <w:szCs w:val="28"/>
        </w:rPr>
        <w:t>quan.</w:t>
      </w:r>
    </w:p>
    <w:p w14:paraId="61DC256E" w14:textId="31CFFDB1" w:rsidR="0003639C" w:rsidRDefault="0003639C" w:rsidP="00F94C39">
      <w:pPr>
        <w:widowControl w:val="0"/>
        <w:spacing w:line="264" w:lineRule="auto"/>
        <w:ind w:firstLine="567"/>
        <w:jc w:val="both"/>
        <w:rPr>
          <w:b/>
          <w:sz w:val="28"/>
          <w:szCs w:val="28"/>
        </w:rPr>
      </w:pPr>
      <w:r w:rsidRPr="00191AE6">
        <w:rPr>
          <w:b/>
          <w:sz w:val="28"/>
          <w:szCs w:val="28"/>
        </w:rPr>
        <w:t>6. Các yêu cầu khác:</w:t>
      </w:r>
    </w:p>
    <w:p w14:paraId="7FC655AA" w14:textId="77777777" w:rsidR="00191AE6" w:rsidRPr="00837FB2" w:rsidRDefault="00191AE6" w:rsidP="00191AE6">
      <w:pPr>
        <w:widowControl w:val="0"/>
        <w:tabs>
          <w:tab w:val="left" w:pos="1017"/>
        </w:tabs>
        <w:spacing w:line="276" w:lineRule="auto"/>
        <w:ind w:firstLine="567"/>
        <w:jc w:val="both"/>
        <w:rPr>
          <w:sz w:val="28"/>
          <w:szCs w:val="28"/>
        </w:rPr>
      </w:pPr>
      <w:r w:rsidRPr="00837FB2">
        <w:rPr>
          <w:sz w:val="28"/>
          <w:szCs w:val="28"/>
        </w:rPr>
        <w:t>- Các đầu cáp, hộp nối phải được đóng gói trong hộp các-tông. Đóng</w:t>
      </w:r>
      <w:r w:rsidRPr="00837FB2">
        <w:rPr>
          <w:spacing w:val="-48"/>
          <w:sz w:val="28"/>
          <w:szCs w:val="28"/>
        </w:rPr>
        <w:t xml:space="preserve"> </w:t>
      </w:r>
      <w:r w:rsidRPr="00837FB2">
        <w:rPr>
          <w:sz w:val="28"/>
          <w:szCs w:val="28"/>
        </w:rPr>
        <w:t>gói phải</w:t>
      </w:r>
      <w:r w:rsidRPr="00837FB2">
        <w:rPr>
          <w:spacing w:val="-45"/>
          <w:sz w:val="28"/>
          <w:szCs w:val="28"/>
        </w:rPr>
        <w:t xml:space="preserve"> </w:t>
      </w:r>
      <w:r w:rsidRPr="00837FB2">
        <w:rPr>
          <w:sz w:val="28"/>
          <w:szCs w:val="28"/>
        </w:rPr>
        <w:t>phù</w:t>
      </w:r>
      <w:r w:rsidRPr="00837FB2">
        <w:rPr>
          <w:spacing w:val="-43"/>
          <w:sz w:val="28"/>
          <w:szCs w:val="28"/>
        </w:rPr>
        <w:t xml:space="preserve"> </w:t>
      </w:r>
      <w:r w:rsidRPr="00837FB2">
        <w:rPr>
          <w:sz w:val="28"/>
          <w:szCs w:val="28"/>
        </w:rPr>
        <w:t>hợp</w:t>
      </w:r>
      <w:r w:rsidRPr="00837FB2">
        <w:rPr>
          <w:spacing w:val="-41"/>
          <w:sz w:val="28"/>
          <w:szCs w:val="28"/>
        </w:rPr>
        <w:t xml:space="preserve"> </w:t>
      </w:r>
      <w:r w:rsidRPr="00837FB2">
        <w:rPr>
          <w:sz w:val="28"/>
          <w:szCs w:val="28"/>
        </w:rPr>
        <w:t>với</w:t>
      </w:r>
      <w:r w:rsidRPr="00837FB2">
        <w:rPr>
          <w:spacing w:val="-43"/>
          <w:sz w:val="28"/>
          <w:szCs w:val="28"/>
        </w:rPr>
        <w:t xml:space="preserve"> </w:t>
      </w:r>
      <w:r w:rsidRPr="00837FB2">
        <w:rPr>
          <w:sz w:val="28"/>
          <w:szCs w:val="28"/>
        </w:rPr>
        <w:t>việc</w:t>
      </w:r>
      <w:r w:rsidRPr="00837FB2">
        <w:rPr>
          <w:spacing w:val="-43"/>
          <w:sz w:val="28"/>
          <w:szCs w:val="28"/>
        </w:rPr>
        <w:t xml:space="preserve"> </w:t>
      </w:r>
      <w:r w:rsidRPr="00837FB2">
        <w:rPr>
          <w:sz w:val="28"/>
          <w:szCs w:val="28"/>
        </w:rPr>
        <w:t>vận</w:t>
      </w:r>
      <w:r w:rsidRPr="00837FB2">
        <w:rPr>
          <w:spacing w:val="-45"/>
          <w:sz w:val="28"/>
          <w:szCs w:val="28"/>
        </w:rPr>
        <w:t xml:space="preserve"> </w:t>
      </w:r>
      <w:r w:rsidRPr="00837FB2">
        <w:rPr>
          <w:sz w:val="28"/>
          <w:szCs w:val="28"/>
        </w:rPr>
        <w:t>chuyển</w:t>
      </w:r>
      <w:r w:rsidRPr="00837FB2">
        <w:rPr>
          <w:spacing w:val="-45"/>
          <w:sz w:val="28"/>
          <w:szCs w:val="28"/>
        </w:rPr>
        <w:t xml:space="preserve"> </w:t>
      </w:r>
      <w:r w:rsidRPr="00837FB2">
        <w:rPr>
          <w:sz w:val="28"/>
          <w:szCs w:val="28"/>
        </w:rPr>
        <w:t>bằng</w:t>
      </w:r>
      <w:r w:rsidRPr="00837FB2">
        <w:rPr>
          <w:spacing w:val="-45"/>
          <w:sz w:val="28"/>
          <w:szCs w:val="28"/>
        </w:rPr>
        <w:t xml:space="preserve"> </w:t>
      </w:r>
      <w:r w:rsidRPr="00837FB2">
        <w:rPr>
          <w:sz w:val="28"/>
          <w:szCs w:val="28"/>
        </w:rPr>
        <w:t>đường</w:t>
      </w:r>
      <w:r w:rsidRPr="00837FB2">
        <w:rPr>
          <w:spacing w:val="-45"/>
          <w:sz w:val="28"/>
          <w:szCs w:val="28"/>
        </w:rPr>
        <w:t xml:space="preserve"> </w:t>
      </w:r>
      <w:r w:rsidRPr="00837FB2">
        <w:rPr>
          <w:sz w:val="28"/>
          <w:szCs w:val="28"/>
        </w:rPr>
        <w:t>bộ,</w:t>
      </w:r>
      <w:r w:rsidRPr="00837FB2">
        <w:rPr>
          <w:spacing w:val="-42"/>
          <w:sz w:val="28"/>
          <w:szCs w:val="28"/>
        </w:rPr>
        <w:t xml:space="preserve"> </w:t>
      </w:r>
      <w:r w:rsidRPr="00837FB2">
        <w:rPr>
          <w:sz w:val="28"/>
          <w:szCs w:val="28"/>
        </w:rPr>
        <w:t>đường</w:t>
      </w:r>
      <w:r w:rsidRPr="00837FB2">
        <w:rPr>
          <w:spacing w:val="-45"/>
          <w:sz w:val="28"/>
          <w:szCs w:val="28"/>
        </w:rPr>
        <w:t xml:space="preserve"> </w:t>
      </w:r>
      <w:r w:rsidRPr="00837FB2">
        <w:rPr>
          <w:sz w:val="28"/>
          <w:szCs w:val="28"/>
        </w:rPr>
        <w:t>biển.</w:t>
      </w:r>
    </w:p>
    <w:p w14:paraId="76D1605A" w14:textId="77777777" w:rsidR="00191AE6" w:rsidRPr="00837FB2" w:rsidRDefault="00191AE6" w:rsidP="00191AE6">
      <w:pPr>
        <w:widowControl w:val="0"/>
        <w:tabs>
          <w:tab w:val="left" w:pos="1017"/>
        </w:tabs>
        <w:spacing w:line="276" w:lineRule="auto"/>
        <w:ind w:firstLine="567"/>
        <w:jc w:val="both"/>
        <w:rPr>
          <w:sz w:val="28"/>
          <w:szCs w:val="28"/>
        </w:rPr>
      </w:pPr>
      <w:r w:rsidRPr="00837FB2">
        <w:rPr>
          <w:sz w:val="28"/>
          <w:szCs w:val="28"/>
        </w:rPr>
        <w:t>- Hộp</w:t>
      </w:r>
      <w:r w:rsidRPr="00837FB2">
        <w:rPr>
          <w:spacing w:val="-8"/>
          <w:sz w:val="28"/>
          <w:szCs w:val="28"/>
        </w:rPr>
        <w:t xml:space="preserve"> </w:t>
      </w:r>
      <w:r w:rsidRPr="00837FB2">
        <w:rPr>
          <w:sz w:val="28"/>
          <w:szCs w:val="28"/>
        </w:rPr>
        <w:t>nối</w:t>
      </w:r>
      <w:r w:rsidRPr="00837FB2">
        <w:rPr>
          <w:spacing w:val="-12"/>
          <w:sz w:val="28"/>
          <w:szCs w:val="28"/>
        </w:rPr>
        <w:t xml:space="preserve"> </w:t>
      </w:r>
      <w:r w:rsidRPr="00837FB2">
        <w:rPr>
          <w:sz w:val="28"/>
          <w:szCs w:val="28"/>
        </w:rPr>
        <w:t>cáp</w:t>
      </w:r>
      <w:r w:rsidRPr="00837FB2">
        <w:rPr>
          <w:spacing w:val="-4"/>
          <w:sz w:val="28"/>
          <w:szCs w:val="28"/>
        </w:rPr>
        <w:t xml:space="preserve"> </w:t>
      </w:r>
      <w:r w:rsidRPr="00837FB2">
        <w:rPr>
          <w:sz w:val="28"/>
          <w:szCs w:val="28"/>
        </w:rPr>
        <w:t>hay</w:t>
      </w:r>
      <w:r w:rsidRPr="00837FB2">
        <w:rPr>
          <w:spacing w:val="-8"/>
          <w:sz w:val="28"/>
          <w:szCs w:val="28"/>
        </w:rPr>
        <w:t xml:space="preserve"> </w:t>
      </w:r>
      <w:r w:rsidRPr="00837FB2">
        <w:rPr>
          <w:sz w:val="28"/>
          <w:szCs w:val="28"/>
        </w:rPr>
        <w:t>hộp</w:t>
      </w:r>
      <w:r w:rsidRPr="00837FB2">
        <w:rPr>
          <w:spacing w:val="-8"/>
          <w:sz w:val="28"/>
          <w:szCs w:val="28"/>
        </w:rPr>
        <w:t xml:space="preserve"> </w:t>
      </w:r>
      <w:r w:rsidRPr="00837FB2">
        <w:rPr>
          <w:sz w:val="28"/>
          <w:szCs w:val="28"/>
        </w:rPr>
        <w:t>đầu</w:t>
      </w:r>
      <w:r w:rsidRPr="00837FB2">
        <w:rPr>
          <w:spacing w:val="-12"/>
          <w:sz w:val="28"/>
          <w:szCs w:val="28"/>
        </w:rPr>
        <w:t xml:space="preserve"> </w:t>
      </w:r>
      <w:r w:rsidRPr="00837FB2">
        <w:rPr>
          <w:sz w:val="28"/>
          <w:szCs w:val="28"/>
        </w:rPr>
        <w:t>cáp</w:t>
      </w:r>
      <w:r w:rsidRPr="00837FB2">
        <w:rPr>
          <w:spacing w:val="-8"/>
          <w:sz w:val="28"/>
          <w:szCs w:val="28"/>
        </w:rPr>
        <w:t xml:space="preserve"> </w:t>
      </w:r>
      <w:r w:rsidRPr="00837FB2">
        <w:rPr>
          <w:sz w:val="28"/>
          <w:szCs w:val="28"/>
        </w:rPr>
        <w:t>phải</w:t>
      </w:r>
      <w:r w:rsidRPr="00837FB2">
        <w:rPr>
          <w:spacing w:val="-12"/>
          <w:sz w:val="28"/>
          <w:szCs w:val="28"/>
        </w:rPr>
        <w:t xml:space="preserve"> </w:t>
      </w:r>
      <w:r w:rsidRPr="00837FB2">
        <w:rPr>
          <w:sz w:val="28"/>
          <w:szCs w:val="28"/>
        </w:rPr>
        <w:t>được</w:t>
      </w:r>
      <w:r w:rsidRPr="00837FB2">
        <w:rPr>
          <w:spacing w:val="-4"/>
          <w:sz w:val="28"/>
          <w:szCs w:val="28"/>
        </w:rPr>
        <w:t xml:space="preserve"> </w:t>
      </w:r>
      <w:r w:rsidRPr="00837FB2">
        <w:rPr>
          <w:sz w:val="28"/>
          <w:szCs w:val="28"/>
        </w:rPr>
        <w:t>đánh</w:t>
      </w:r>
      <w:r w:rsidRPr="00837FB2">
        <w:rPr>
          <w:spacing w:val="-12"/>
          <w:sz w:val="28"/>
          <w:szCs w:val="28"/>
        </w:rPr>
        <w:t xml:space="preserve"> </w:t>
      </w:r>
      <w:r w:rsidRPr="00837FB2">
        <w:rPr>
          <w:sz w:val="28"/>
          <w:szCs w:val="28"/>
        </w:rPr>
        <w:t>ký</w:t>
      </w:r>
      <w:r w:rsidRPr="00837FB2">
        <w:rPr>
          <w:spacing w:val="-8"/>
          <w:sz w:val="28"/>
          <w:szCs w:val="28"/>
        </w:rPr>
        <w:t xml:space="preserve"> </w:t>
      </w:r>
      <w:r w:rsidRPr="00837FB2">
        <w:rPr>
          <w:sz w:val="28"/>
          <w:szCs w:val="28"/>
        </w:rPr>
        <w:t>hiệu</w:t>
      </w:r>
      <w:r w:rsidRPr="00837FB2">
        <w:rPr>
          <w:spacing w:val="-12"/>
          <w:sz w:val="28"/>
          <w:szCs w:val="28"/>
        </w:rPr>
        <w:t xml:space="preserve"> </w:t>
      </w:r>
      <w:r w:rsidRPr="00837FB2">
        <w:rPr>
          <w:sz w:val="28"/>
          <w:szCs w:val="28"/>
        </w:rPr>
        <w:t>ở</w:t>
      </w:r>
      <w:r w:rsidRPr="00837FB2">
        <w:rPr>
          <w:spacing w:val="-16"/>
          <w:sz w:val="28"/>
          <w:szCs w:val="28"/>
        </w:rPr>
        <w:t xml:space="preserve"> </w:t>
      </w:r>
      <w:r w:rsidRPr="00837FB2">
        <w:rPr>
          <w:sz w:val="28"/>
          <w:szCs w:val="28"/>
        </w:rPr>
        <w:t>bên</w:t>
      </w:r>
      <w:r w:rsidRPr="00837FB2">
        <w:rPr>
          <w:spacing w:val="-8"/>
          <w:sz w:val="28"/>
          <w:szCs w:val="28"/>
        </w:rPr>
        <w:t xml:space="preserve"> </w:t>
      </w:r>
      <w:r w:rsidRPr="00837FB2">
        <w:rPr>
          <w:sz w:val="28"/>
          <w:szCs w:val="28"/>
        </w:rPr>
        <w:t>ngoài</w:t>
      </w:r>
      <w:r w:rsidRPr="00837FB2">
        <w:rPr>
          <w:spacing w:val="-9"/>
          <w:sz w:val="28"/>
          <w:szCs w:val="28"/>
        </w:rPr>
        <w:t xml:space="preserve"> </w:t>
      </w:r>
      <w:r w:rsidRPr="00837FB2">
        <w:rPr>
          <w:sz w:val="28"/>
          <w:szCs w:val="28"/>
        </w:rPr>
        <w:t xml:space="preserve">hoặc nếu không thể làm được thì trên bao gói phải ghi tên nhà chế tạo hoặc dấu </w:t>
      </w:r>
      <w:r w:rsidRPr="00837FB2">
        <w:rPr>
          <w:w w:val="95"/>
          <w:sz w:val="28"/>
          <w:szCs w:val="28"/>
        </w:rPr>
        <w:t>thương</w:t>
      </w:r>
      <w:r w:rsidRPr="00837FB2">
        <w:rPr>
          <w:spacing w:val="-40"/>
          <w:w w:val="95"/>
          <w:sz w:val="28"/>
          <w:szCs w:val="28"/>
        </w:rPr>
        <w:t xml:space="preserve"> </w:t>
      </w:r>
      <w:r w:rsidRPr="00837FB2">
        <w:rPr>
          <w:w w:val="95"/>
          <w:sz w:val="28"/>
          <w:szCs w:val="28"/>
        </w:rPr>
        <w:t>mại.</w:t>
      </w:r>
    </w:p>
    <w:p w14:paraId="596A57CD" w14:textId="77777777" w:rsidR="00191AE6" w:rsidRPr="00837FB2" w:rsidRDefault="00191AE6" w:rsidP="00191AE6">
      <w:pPr>
        <w:widowControl w:val="0"/>
        <w:tabs>
          <w:tab w:val="left" w:pos="1008"/>
        </w:tabs>
        <w:spacing w:line="276" w:lineRule="auto"/>
        <w:ind w:firstLine="567"/>
        <w:jc w:val="both"/>
        <w:rPr>
          <w:sz w:val="28"/>
          <w:szCs w:val="28"/>
        </w:rPr>
      </w:pPr>
      <w:r w:rsidRPr="00837FB2">
        <w:rPr>
          <w:sz w:val="28"/>
          <w:szCs w:val="28"/>
        </w:rPr>
        <w:t>- Hộp</w:t>
      </w:r>
      <w:r w:rsidRPr="00837FB2">
        <w:rPr>
          <w:spacing w:val="-22"/>
          <w:sz w:val="28"/>
          <w:szCs w:val="28"/>
        </w:rPr>
        <w:t xml:space="preserve"> </w:t>
      </w:r>
      <w:r w:rsidRPr="00837FB2">
        <w:rPr>
          <w:sz w:val="28"/>
          <w:szCs w:val="28"/>
        </w:rPr>
        <w:t>nối</w:t>
      </w:r>
      <w:r w:rsidRPr="00837FB2">
        <w:rPr>
          <w:spacing w:val="-29"/>
          <w:sz w:val="28"/>
          <w:szCs w:val="28"/>
        </w:rPr>
        <w:t xml:space="preserve"> </w:t>
      </w:r>
      <w:r w:rsidRPr="00837FB2">
        <w:rPr>
          <w:sz w:val="28"/>
          <w:szCs w:val="28"/>
        </w:rPr>
        <w:t>cáp</w:t>
      </w:r>
      <w:r w:rsidRPr="00837FB2">
        <w:rPr>
          <w:spacing w:val="-22"/>
          <w:sz w:val="28"/>
          <w:szCs w:val="28"/>
        </w:rPr>
        <w:t xml:space="preserve"> </w:t>
      </w:r>
      <w:r w:rsidRPr="00837FB2">
        <w:rPr>
          <w:spacing w:val="-3"/>
          <w:sz w:val="28"/>
          <w:szCs w:val="28"/>
        </w:rPr>
        <w:t>và</w:t>
      </w:r>
      <w:r w:rsidRPr="00837FB2">
        <w:rPr>
          <w:spacing w:val="-21"/>
          <w:sz w:val="28"/>
          <w:szCs w:val="28"/>
        </w:rPr>
        <w:t xml:space="preserve"> </w:t>
      </w:r>
      <w:r w:rsidRPr="00837FB2">
        <w:rPr>
          <w:sz w:val="28"/>
          <w:szCs w:val="28"/>
        </w:rPr>
        <w:t>hộp</w:t>
      </w:r>
      <w:r w:rsidRPr="00837FB2">
        <w:rPr>
          <w:spacing w:val="-25"/>
          <w:sz w:val="28"/>
          <w:szCs w:val="28"/>
        </w:rPr>
        <w:t xml:space="preserve"> </w:t>
      </w:r>
      <w:r w:rsidRPr="00837FB2">
        <w:rPr>
          <w:sz w:val="28"/>
          <w:szCs w:val="28"/>
        </w:rPr>
        <w:t>đầu</w:t>
      </w:r>
      <w:r w:rsidRPr="00837FB2">
        <w:rPr>
          <w:spacing w:val="-28"/>
          <w:sz w:val="28"/>
          <w:szCs w:val="28"/>
        </w:rPr>
        <w:t xml:space="preserve"> </w:t>
      </w:r>
      <w:r w:rsidRPr="00837FB2">
        <w:rPr>
          <w:sz w:val="28"/>
          <w:szCs w:val="28"/>
        </w:rPr>
        <w:t>cáp</w:t>
      </w:r>
      <w:r w:rsidRPr="00837FB2">
        <w:rPr>
          <w:spacing w:val="-25"/>
          <w:sz w:val="28"/>
          <w:szCs w:val="28"/>
        </w:rPr>
        <w:t xml:space="preserve"> </w:t>
      </w:r>
      <w:r w:rsidRPr="00837FB2">
        <w:rPr>
          <w:sz w:val="28"/>
          <w:szCs w:val="28"/>
        </w:rPr>
        <w:t>phải</w:t>
      </w:r>
      <w:r w:rsidRPr="00837FB2">
        <w:rPr>
          <w:spacing w:val="-29"/>
          <w:sz w:val="28"/>
          <w:szCs w:val="28"/>
        </w:rPr>
        <w:t xml:space="preserve"> </w:t>
      </w:r>
      <w:r w:rsidRPr="00837FB2">
        <w:rPr>
          <w:sz w:val="28"/>
          <w:szCs w:val="28"/>
        </w:rPr>
        <w:t>được</w:t>
      </w:r>
      <w:r w:rsidRPr="00837FB2">
        <w:rPr>
          <w:spacing w:val="-24"/>
          <w:sz w:val="28"/>
          <w:szCs w:val="28"/>
        </w:rPr>
        <w:t xml:space="preserve"> </w:t>
      </w:r>
      <w:r w:rsidRPr="00837FB2">
        <w:rPr>
          <w:sz w:val="28"/>
          <w:szCs w:val="28"/>
        </w:rPr>
        <w:t>đánh</w:t>
      </w:r>
      <w:r w:rsidRPr="00837FB2">
        <w:rPr>
          <w:spacing w:val="-28"/>
          <w:sz w:val="28"/>
          <w:szCs w:val="28"/>
        </w:rPr>
        <w:t xml:space="preserve"> </w:t>
      </w:r>
      <w:r w:rsidRPr="00837FB2">
        <w:rPr>
          <w:sz w:val="28"/>
          <w:szCs w:val="28"/>
        </w:rPr>
        <w:t>ký</w:t>
      </w:r>
      <w:r w:rsidRPr="00837FB2">
        <w:rPr>
          <w:spacing w:val="-22"/>
          <w:sz w:val="28"/>
          <w:szCs w:val="28"/>
        </w:rPr>
        <w:t xml:space="preserve"> </w:t>
      </w:r>
      <w:r w:rsidRPr="00837FB2">
        <w:rPr>
          <w:sz w:val="28"/>
          <w:szCs w:val="28"/>
        </w:rPr>
        <w:t>hiệu</w:t>
      </w:r>
      <w:r w:rsidRPr="00837FB2">
        <w:rPr>
          <w:spacing w:val="-28"/>
          <w:sz w:val="28"/>
          <w:szCs w:val="28"/>
        </w:rPr>
        <w:t xml:space="preserve"> </w:t>
      </w:r>
      <w:r w:rsidRPr="00837FB2">
        <w:rPr>
          <w:sz w:val="28"/>
          <w:szCs w:val="28"/>
        </w:rPr>
        <w:t>trên</w:t>
      </w:r>
      <w:r w:rsidRPr="00837FB2">
        <w:rPr>
          <w:spacing w:val="-25"/>
          <w:sz w:val="28"/>
          <w:szCs w:val="28"/>
        </w:rPr>
        <w:t xml:space="preserve"> </w:t>
      </w:r>
      <w:r w:rsidRPr="00837FB2">
        <w:rPr>
          <w:sz w:val="28"/>
          <w:szCs w:val="28"/>
        </w:rPr>
        <w:t>gói</w:t>
      </w:r>
      <w:r w:rsidRPr="00837FB2">
        <w:rPr>
          <w:spacing w:val="-29"/>
          <w:sz w:val="28"/>
          <w:szCs w:val="28"/>
        </w:rPr>
        <w:t xml:space="preserve"> </w:t>
      </w:r>
      <w:r w:rsidRPr="00837FB2">
        <w:rPr>
          <w:sz w:val="28"/>
          <w:szCs w:val="28"/>
        </w:rPr>
        <w:t>để</w:t>
      </w:r>
      <w:r w:rsidRPr="00837FB2">
        <w:rPr>
          <w:spacing w:val="-30"/>
          <w:sz w:val="28"/>
          <w:szCs w:val="28"/>
        </w:rPr>
        <w:t xml:space="preserve"> </w:t>
      </w:r>
      <w:r w:rsidRPr="00837FB2">
        <w:rPr>
          <w:sz w:val="28"/>
          <w:szCs w:val="28"/>
        </w:rPr>
        <w:t>người</w:t>
      </w:r>
      <w:r w:rsidRPr="00837FB2">
        <w:rPr>
          <w:spacing w:val="-29"/>
          <w:sz w:val="28"/>
          <w:szCs w:val="28"/>
        </w:rPr>
        <w:t xml:space="preserve"> </w:t>
      </w:r>
      <w:r w:rsidRPr="00837FB2">
        <w:rPr>
          <w:spacing w:val="3"/>
          <w:sz w:val="28"/>
          <w:szCs w:val="28"/>
        </w:rPr>
        <w:t xml:space="preserve">sử </w:t>
      </w:r>
      <w:r w:rsidRPr="00837FB2">
        <w:rPr>
          <w:sz w:val="28"/>
          <w:szCs w:val="28"/>
        </w:rPr>
        <w:t>dụng</w:t>
      </w:r>
      <w:r w:rsidRPr="00837FB2">
        <w:rPr>
          <w:spacing w:val="-25"/>
          <w:sz w:val="28"/>
          <w:szCs w:val="28"/>
        </w:rPr>
        <w:t xml:space="preserve"> </w:t>
      </w:r>
      <w:r w:rsidRPr="00837FB2">
        <w:rPr>
          <w:sz w:val="28"/>
          <w:szCs w:val="28"/>
        </w:rPr>
        <w:t>có</w:t>
      </w:r>
      <w:r w:rsidRPr="00837FB2">
        <w:rPr>
          <w:spacing w:val="-23"/>
          <w:sz w:val="28"/>
          <w:szCs w:val="28"/>
        </w:rPr>
        <w:t xml:space="preserve"> </w:t>
      </w:r>
      <w:r w:rsidRPr="00837FB2">
        <w:rPr>
          <w:sz w:val="28"/>
          <w:szCs w:val="28"/>
        </w:rPr>
        <w:t>thể</w:t>
      </w:r>
      <w:r w:rsidRPr="00837FB2">
        <w:rPr>
          <w:spacing w:val="-33"/>
          <w:sz w:val="28"/>
          <w:szCs w:val="28"/>
        </w:rPr>
        <w:t xml:space="preserve"> </w:t>
      </w:r>
      <w:r w:rsidRPr="00837FB2">
        <w:rPr>
          <w:sz w:val="28"/>
          <w:szCs w:val="28"/>
        </w:rPr>
        <w:t>đọc</w:t>
      </w:r>
      <w:r w:rsidRPr="00837FB2">
        <w:rPr>
          <w:spacing w:val="-21"/>
          <w:sz w:val="28"/>
          <w:szCs w:val="28"/>
        </w:rPr>
        <w:t xml:space="preserve"> </w:t>
      </w:r>
      <w:r w:rsidRPr="00837FB2">
        <w:rPr>
          <w:sz w:val="28"/>
          <w:szCs w:val="28"/>
        </w:rPr>
        <w:t>được</w:t>
      </w:r>
      <w:r w:rsidRPr="00837FB2">
        <w:rPr>
          <w:spacing w:val="-21"/>
          <w:sz w:val="28"/>
          <w:szCs w:val="28"/>
        </w:rPr>
        <w:t xml:space="preserve"> </w:t>
      </w:r>
      <w:r w:rsidRPr="00837FB2">
        <w:rPr>
          <w:sz w:val="28"/>
          <w:szCs w:val="28"/>
        </w:rPr>
        <w:t>loại</w:t>
      </w:r>
      <w:r w:rsidRPr="00837FB2">
        <w:rPr>
          <w:spacing w:val="-26"/>
          <w:sz w:val="28"/>
          <w:szCs w:val="28"/>
        </w:rPr>
        <w:t xml:space="preserve"> </w:t>
      </w:r>
      <w:r w:rsidRPr="00837FB2">
        <w:rPr>
          <w:sz w:val="28"/>
          <w:szCs w:val="28"/>
        </w:rPr>
        <w:t>hộp</w:t>
      </w:r>
      <w:r w:rsidRPr="00837FB2">
        <w:rPr>
          <w:spacing w:val="-23"/>
          <w:sz w:val="28"/>
          <w:szCs w:val="28"/>
        </w:rPr>
        <w:t xml:space="preserve"> </w:t>
      </w:r>
      <w:r w:rsidRPr="00837FB2">
        <w:rPr>
          <w:sz w:val="28"/>
          <w:szCs w:val="28"/>
        </w:rPr>
        <w:t>nối</w:t>
      </w:r>
      <w:r w:rsidRPr="00837FB2">
        <w:rPr>
          <w:spacing w:val="-26"/>
          <w:sz w:val="28"/>
          <w:szCs w:val="28"/>
        </w:rPr>
        <w:t xml:space="preserve"> </w:t>
      </w:r>
      <w:r w:rsidRPr="00837FB2">
        <w:rPr>
          <w:sz w:val="28"/>
          <w:szCs w:val="28"/>
        </w:rPr>
        <w:t>cáp</w:t>
      </w:r>
      <w:r w:rsidRPr="00837FB2">
        <w:rPr>
          <w:spacing w:val="-23"/>
          <w:sz w:val="28"/>
          <w:szCs w:val="28"/>
        </w:rPr>
        <w:t xml:space="preserve"> </w:t>
      </w:r>
      <w:r w:rsidRPr="00837FB2">
        <w:rPr>
          <w:spacing w:val="-3"/>
          <w:sz w:val="28"/>
          <w:szCs w:val="28"/>
        </w:rPr>
        <w:t>và</w:t>
      </w:r>
      <w:r w:rsidRPr="00837FB2">
        <w:rPr>
          <w:spacing w:val="-21"/>
          <w:sz w:val="28"/>
          <w:szCs w:val="28"/>
        </w:rPr>
        <w:t xml:space="preserve"> </w:t>
      </w:r>
      <w:r w:rsidRPr="00837FB2">
        <w:rPr>
          <w:sz w:val="28"/>
          <w:szCs w:val="28"/>
        </w:rPr>
        <w:t>hộp</w:t>
      </w:r>
      <w:r w:rsidRPr="00837FB2">
        <w:rPr>
          <w:spacing w:val="-25"/>
          <w:sz w:val="28"/>
          <w:szCs w:val="28"/>
        </w:rPr>
        <w:t xml:space="preserve"> </w:t>
      </w:r>
      <w:r w:rsidRPr="00837FB2">
        <w:rPr>
          <w:sz w:val="28"/>
          <w:szCs w:val="28"/>
        </w:rPr>
        <w:t>đầu</w:t>
      </w:r>
      <w:r w:rsidRPr="00837FB2">
        <w:rPr>
          <w:spacing w:val="-28"/>
          <w:sz w:val="28"/>
          <w:szCs w:val="28"/>
        </w:rPr>
        <w:t xml:space="preserve"> </w:t>
      </w:r>
      <w:r w:rsidRPr="00837FB2">
        <w:rPr>
          <w:sz w:val="28"/>
          <w:szCs w:val="28"/>
        </w:rPr>
        <w:t>cáp</w:t>
      </w:r>
      <w:r w:rsidRPr="00837FB2">
        <w:rPr>
          <w:spacing w:val="-25"/>
          <w:sz w:val="28"/>
          <w:szCs w:val="28"/>
        </w:rPr>
        <w:t xml:space="preserve"> </w:t>
      </w:r>
      <w:r w:rsidRPr="00837FB2">
        <w:rPr>
          <w:spacing w:val="3"/>
          <w:sz w:val="28"/>
          <w:szCs w:val="28"/>
        </w:rPr>
        <w:t>sử</w:t>
      </w:r>
      <w:r w:rsidRPr="00837FB2">
        <w:rPr>
          <w:spacing w:val="-33"/>
          <w:sz w:val="28"/>
          <w:szCs w:val="28"/>
        </w:rPr>
        <w:t xml:space="preserve"> </w:t>
      </w:r>
      <w:r w:rsidRPr="00837FB2">
        <w:rPr>
          <w:sz w:val="28"/>
          <w:szCs w:val="28"/>
        </w:rPr>
        <w:t>dụng</w:t>
      </w:r>
      <w:r w:rsidRPr="00837FB2">
        <w:rPr>
          <w:spacing w:val="-23"/>
          <w:sz w:val="28"/>
          <w:szCs w:val="28"/>
        </w:rPr>
        <w:t xml:space="preserve"> </w:t>
      </w:r>
      <w:r w:rsidRPr="00837FB2">
        <w:rPr>
          <w:sz w:val="28"/>
          <w:szCs w:val="28"/>
        </w:rPr>
        <w:t>ứng</w:t>
      </w:r>
      <w:r w:rsidRPr="00837FB2">
        <w:rPr>
          <w:spacing w:val="-25"/>
          <w:sz w:val="28"/>
          <w:szCs w:val="28"/>
        </w:rPr>
        <w:t xml:space="preserve"> </w:t>
      </w:r>
      <w:r w:rsidRPr="00837FB2">
        <w:rPr>
          <w:sz w:val="28"/>
          <w:szCs w:val="28"/>
        </w:rPr>
        <w:t>với</w:t>
      </w:r>
      <w:r w:rsidRPr="00837FB2">
        <w:rPr>
          <w:spacing w:val="-26"/>
          <w:sz w:val="28"/>
          <w:szCs w:val="28"/>
        </w:rPr>
        <w:t xml:space="preserve"> </w:t>
      </w:r>
      <w:r w:rsidRPr="00837FB2">
        <w:rPr>
          <w:sz w:val="28"/>
          <w:szCs w:val="28"/>
        </w:rPr>
        <w:t>từng</w:t>
      </w:r>
      <w:r w:rsidRPr="00837FB2">
        <w:rPr>
          <w:spacing w:val="-25"/>
          <w:sz w:val="28"/>
          <w:szCs w:val="28"/>
        </w:rPr>
        <w:t xml:space="preserve"> </w:t>
      </w:r>
      <w:r w:rsidRPr="00837FB2">
        <w:rPr>
          <w:sz w:val="28"/>
          <w:szCs w:val="28"/>
        </w:rPr>
        <w:t>loại cáp,</w:t>
      </w:r>
      <w:r w:rsidRPr="00837FB2">
        <w:rPr>
          <w:spacing w:val="-21"/>
          <w:sz w:val="28"/>
          <w:szCs w:val="28"/>
        </w:rPr>
        <w:t xml:space="preserve"> </w:t>
      </w:r>
      <w:r w:rsidRPr="00837FB2">
        <w:rPr>
          <w:sz w:val="28"/>
          <w:szCs w:val="28"/>
        </w:rPr>
        <w:t>tiết</w:t>
      </w:r>
      <w:r w:rsidRPr="00837FB2">
        <w:rPr>
          <w:spacing w:val="-23"/>
          <w:sz w:val="28"/>
          <w:szCs w:val="28"/>
        </w:rPr>
        <w:t xml:space="preserve"> </w:t>
      </w:r>
      <w:r w:rsidRPr="00837FB2">
        <w:rPr>
          <w:sz w:val="28"/>
          <w:szCs w:val="28"/>
        </w:rPr>
        <w:t>diện</w:t>
      </w:r>
      <w:r w:rsidRPr="00837FB2">
        <w:rPr>
          <w:spacing w:val="-26"/>
          <w:sz w:val="28"/>
          <w:szCs w:val="28"/>
        </w:rPr>
        <w:t xml:space="preserve"> </w:t>
      </w:r>
      <w:r w:rsidRPr="00837FB2">
        <w:rPr>
          <w:sz w:val="28"/>
          <w:szCs w:val="28"/>
        </w:rPr>
        <w:t>của</w:t>
      </w:r>
      <w:r w:rsidRPr="00837FB2">
        <w:rPr>
          <w:spacing w:val="-22"/>
          <w:sz w:val="28"/>
          <w:szCs w:val="28"/>
        </w:rPr>
        <w:t xml:space="preserve"> </w:t>
      </w:r>
      <w:r w:rsidRPr="00837FB2">
        <w:rPr>
          <w:sz w:val="28"/>
          <w:szCs w:val="28"/>
        </w:rPr>
        <w:t>cáp.</w:t>
      </w:r>
    </w:p>
    <w:p w14:paraId="134438F5" w14:textId="5FB73E18" w:rsidR="00191AE6" w:rsidRPr="00191AE6" w:rsidRDefault="00191AE6" w:rsidP="00191AE6">
      <w:pPr>
        <w:widowControl w:val="0"/>
        <w:spacing w:line="264" w:lineRule="auto"/>
        <w:ind w:firstLine="567"/>
        <w:jc w:val="both"/>
        <w:rPr>
          <w:b/>
          <w:sz w:val="28"/>
          <w:szCs w:val="28"/>
        </w:rPr>
      </w:pPr>
      <w:r w:rsidRPr="00837FB2">
        <w:rPr>
          <w:sz w:val="28"/>
          <w:szCs w:val="28"/>
        </w:rPr>
        <w:t>- Nếu</w:t>
      </w:r>
      <w:r w:rsidRPr="00837FB2">
        <w:rPr>
          <w:spacing w:val="-27"/>
          <w:sz w:val="28"/>
          <w:szCs w:val="28"/>
        </w:rPr>
        <w:t xml:space="preserve"> </w:t>
      </w:r>
      <w:r w:rsidRPr="00837FB2">
        <w:rPr>
          <w:sz w:val="28"/>
          <w:szCs w:val="28"/>
        </w:rPr>
        <w:t>có</w:t>
      </w:r>
      <w:r w:rsidRPr="00837FB2">
        <w:rPr>
          <w:spacing w:val="-18"/>
          <w:sz w:val="28"/>
          <w:szCs w:val="28"/>
        </w:rPr>
        <w:t xml:space="preserve"> </w:t>
      </w:r>
      <w:r w:rsidRPr="00837FB2">
        <w:rPr>
          <w:sz w:val="28"/>
          <w:szCs w:val="28"/>
        </w:rPr>
        <w:t>những</w:t>
      </w:r>
      <w:r w:rsidRPr="00837FB2">
        <w:rPr>
          <w:spacing w:val="-24"/>
          <w:sz w:val="28"/>
          <w:szCs w:val="28"/>
        </w:rPr>
        <w:t xml:space="preserve"> </w:t>
      </w:r>
      <w:r w:rsidRPr="00837FB2">
        <w:rPr>
          <w:sz w:val="28"/>
          <w:szCs w:val="28"/>
        </w:rPr>
        <w:t>giới</w:t>
      </w:r>
      <w:r w:rsidRPr="00837FB2">
        <w:rPr>
          <w:spacing w:val="-21"/>
          <w:sz w:val="28"/>
          <w:szCs w:val="28"/>
        </w:rPr>
        <w:t xml:space="preserve"> </w:t>
      </w:r>
      <w:r w:rsidRPr="00837FB2">
        <w:rPr>
          <w:sz w:val="28"/>
          <w:szCs w:val="28"/>
        </w:rPr>
        <w:t>hạn</w:t>
      </w:r>
      <w:r w:rsidRPr="00837FB2">
        <w:rPr>
          <w:spacing w:val="-24"/>
          <w:sz w:val="28"/>
          <w:szCs w:val="28"/>
        </w:rPr>
        <w:t xml:space="preserve"> </w:t>
      </w:r>
      <w:r w:rsidRPr="00837FB2">
        <w:rPr>
          <w:sz w:val="28"/>
          <w:szCs w:val="28"/>
        </w:rPr>
        <w:t>cần</w:t>
      </w:r>
      <w:r w:rsidRPr="00837FB2">
        <w:rPr>
          <w:spacing w:val="-27"/>
          <w:sz w:val="28"/>
          <w:szCs w:val="28"/>
        </w:rPr>
        <w:t xml:space="preserve"> </w:t>
      </w:r>
      <w:r w:rsidRPr="00837FB2">
        <w:rPr>
          <w:sz w:val="28"/>
          <w:szCs w:val="28"/>
        </w:rPr>
        <w:t>thiết</w:t>
      </w:r>
      <w:r w:rsidRPr="00837FB2">
        <w:rPr>
          <w:spacing w:val="-24"/>
          <w:sz w:val="28"/>
          <w:szCs w:val="28"/>
        </w:rPr>
        <w:t xml:space="preserve"> </w:t>
      </w:r>
      <w:r w:rsidRPr="00837FB2">
        <w:rPr>
          <w:sz w:val="28"/>
          <w:szCs w:val="28"/>
        </w:rPr>
        <w:t>cho</w:t>
      </w:r>
      <w:r w:rsidRPr="00837FB2">
        <w:rPr>
          <w:spacing w:val="-21"/>
          <w:sz w:val="28"/>
          <w:szCs w:val="28"/>
        </w:rPr>
        <w:t xml:space="preserve"> </w:t>
      </w:r>
      <w:r w:rsidRPr="00837FB2">
        <w:rPr>
          <w:sz w:val="28"/>
          <w:szCs w:val="28"/>
        </w:rPr>
        <w:t>việc</w:t>
      </w:r>
      <w:r w:rsidRPr="00837FB2">
        <w:rPr>
          <w:spacing w:val="-20"/>
          <w:sz w:val="28"/>
          <w:szCs w:val="28"/>
        </w:rPr>
        <w:t xml:space="preserve"> </w:t>
      </w:r>
      <w:r w:rsidRPr="00837FB2">
        <w:rPr>
          <w:sz w:val="28"/>
          <w:szCs w:val="28"/>
        </w:rPr>
        <w:t>lưu</w:t>
      </w:r>
      <w:r w:rsidRPr="00837FB2">
        <w:rPr>
          <w:spacing w:val="-27"/>
          <w:sz w:val="28"/>
          <w:szCs w:val="28"/>
        </w:rPr>
        <w:t xml:space="preserve"> </w:t>
      </w:r>
      <w:r w:rsidRPr="00837FB2">
        <w:rPr>
          <w:sz w:val="28"/>
          <w:szCs w:val="28"/>
        </w:rPr>
        <w:t>kho</w:t>
      </w:r>
      <w:r w:rsidRPr="00837FB2">
        <w:rPr>
          <w:spacing w:val="-21"/>
          <w:sz w:val="28"/>
          <w:szCs w:val="28"/>
        </w:rPr>
        <w:t xml:space="preserve"> </w:t>
      </w:r>
      <w:r w:rsidRPr="00837FB2">
        <w:rPr>
          <w:sz w:val="28"/>
          <w:szCs w:val="28"/>
        </w:rPr>
        <w:t>(nhiệt</w:t>
      </w:r>
      <w:r w:rsidRPr="00837FB2">
        <w:rPr>
          <w:spacing w:val="-21"/>
          <w:sz w:val="28"/>
          <w:szCs w:val="28"/>
        </w:rPr>
        <w:t xml:space="preserve"> </w:t>
      </w:r>
      <w:r w:rsidRPr="00837FB2">
        <w:rPr>
          <w:sz w:val="28"/>
          <w:szCs w:val="28"/>
        </w:rPr>
        <w:t>độ,</w:t>
      </w:r>
      <w:r w:rsidRPr="00837FB2">
        <w:rPr>
          <w:spacing w:val="-22"/>
          <w:sz w:val="28"/>
          <w:szCs w:val="28"/>
        </w:rPr>
        <w:t xml:space="preserve"> </w:t>
      </w:r>
      <w:r w:rsidRPr="00837FB2">
        <w:rPr>
          <w:sz w:val="28"/>
          <w:szCs w:val="28"/>
        </w:rPr>
        <w:t>thời</w:t>
      </w:r>
      <w:r w:rsidRPr="00837FB2">
        <w:rPr>
          <w:spacing w:val="-21"/>
          <w:sz w:val="28"/>
          <w:szCs w:val="28"/>
        </w:rPr>
        <w:t xml:space="preserve"> </w:t>
      </w:r>
      <w:r w:rsidRPr="00837FB2">
        <w:rPr>
          <w:sz w:val="28"/>
          <w:szCs w:val="28"/>
        </w:rPr>
        <w:t>gian</w:t>
      </w:r>
      <w:r w:rsidRPr="00837FB2">
        <w:rPr>
          <w:spacing w:val="-24"/>
          <w:sz w:val="28"/>
          <w:szCs w:val="28"/>
        </w:rPr>
        <w:t xml:space="preserve"> </w:t>
      </w:r>
      <w:r w:rsidRPr="00837FB2">
        <w:rPr>
          <w:sz w:val="28"/>
          <w:szCs w:val="28"/>
        </w:rPr>
        <w:t xml:space="preserve">tối </w:t>
      </w:r>
      <w:proofErr w:type="gramStart"/>
      <w:r w:rsidRPr="00837FB2">
        <w:rPr>
          <w:sz w:val="28"/>
          <w:szCs w:val="28"/>
        </w:rPr>
        <w:t>đa..</w:t>
      </w:r>
      <w:proofErr w:type="gramEnd"/>
      <w:r w:rsidRPr="00837FB2">
        <w:rPr>
          <w:sz w:val="28"/>
          <w:szCs w:val="28"/>
        </w:rPr>
        <w:t>)</w:t>
      </w:r>
      <w:r w:rsidRPr="00837FB2">
        <w:rPr>
          <w:spacing w:val="-24"/>
          <w:sz w:val="28"/>
          <w:szCs w:val="28"/>
        </w:rPr>
        <w:t xml:space="preserve"> </w:t>
      </w:r>
      <w:r w:rsidRPr="00837FB2">
        <w:rPr>
          <w:sz w:val="28"/>
          <w:szCs w:val="28"/>
        </w:rPr>
        <w:t>hoặc</w:t>
      </w:r>
      <w:r w:rsidRPr="00837FB2">
        <w:rPr>
          <w:spacing w:val="-18"/>
          <w:sz w:val="28"/>
          <w:szCs w:val="28"/>
        </w:rPr>
        <w:t xml:space="preserve"> </w:t>
      </w:r>
      <w:r w:rsidRPr="00837FB2">
        <w:rPr>
          <w:sz w:val="28"/>
          <w:szCs w:val="28"/>
        </w:rPr>
        <w:t>nhiệt</w:t>
      </w:r>
      <w:r w:rsidRPr="00837FB2">
        <w:rPr>
          <w:spacing w:val="-20"/>
          <w:sz w:val="28"/>
          <w:szCs w:val="28"/>
        </w:rPr>
        <w:t xml:space="preserve"> </w:t>
      </w:r>
      <w:r w:rsidRPr="00837FB2">
        <w:rPr>
          <w:sz w:val="28"/>
          <w:szCs w:val="28"/>
        </w:rPr>
        <w:t>độ</w:t>
      </w:r>
      <w:r w:rsidRPr="00837FB2">
        <w:rPr>
          <w:spacing w:val="-27"/>
          <w:sz w:val="28"/>
          <w:szCs w:val="28"/>
        </w:rPr>
        <w:t xml:space="preserve"> </w:t>
      </w:r>
      <w:r w:rsidRPr="00837FB2">
        <w:rPr>
          <w:spacing w:val="-3"/>
          <w:sz w:val="28"/>
          <w:szCs w:val="28"/>
        </w:rPr>
        <w:t>lắp</w:t>
      </w:r>
      <w:r w:rsidRPr="00837FB2">
        <w:rPr>
          <w:spacing w:val="-20"/>
          <w:sz w:val="28"/>
          <w:szCs w:val="28"/>
        </w:rPr>
        <w:t xml:space="preserve"> </w:t>
      </w:r>
      <w:r w:rsidRPr="00837FB2">
        <w:rPr>
          <w:sz w:val="28"/>
          <w:szCs w:val="28"/>
        </w:rPr>
        <w:t>đặt</w:t>
      </w:r>
      <w:r w:rsidRPr="00837FB2">
        <w:rPr>
          <w:spacing w:val="-20"/>
          <w:sz w:val="28"/>
          <w:szCs w:val="28"/>
        </w:rPr>
        <w:t xml:space="preserve"> </w:t>
      </w:r>
      <w:r w:rsidRPr="00837FB2">
        <w:rPr>
          <w:spacing w:val="-3"/>
          <w:sz w:val="28"/>
          <w:szCs w:val="28"/>
        </w:rPr>
        <w:t>là</w:t>
      </w:r>
      <w:r w:rsidRPr="00837FB2">
        <w:rPr>
          <w:spacing w:val="-18"/>
          <w:sz w:val="28"/>
          <w:szCs w:val="28"/>
        </w:rPr>
        <w:t xml:space="preserve"> </w:t>
      </w:r>
      <w:r w:rsidRPr="00837FB2">
        <w:rPr>
          <w:sz w:val="28"/>
          <w:szCs w:val="28"/>
        </w:rPr>
        <w:t>cần</w:t>
      </w:r>
      <w:r w:rsidRPr="00837FB2">
        <w:rPr>
          <w:spacing w:val="-26"/>
          <w:sz w:val="28"/>
          <w:szCs w:val="28"/>
        </w:rPr>
        <w:t xml:space="preserve"> </w:t>
      </w:r>
      <w:r w:rsidRPr="00837FB2">
        <w:rPr>
          <w:sz w:val="28"/>
          <w:szCs w:val="28"/>
        </w:rPr>
        <w:t>thiết</w:t>
      </w:r>
      <w:r w:rsidRPr="00837FB2">
        <w:rPr>
          <w:spacing w:val="-23"/>
          <w:sz w:val="28"/>
          <w:szCs w:val="28"/>
        </w:rPr>
        <w:t xml:space="preserve"> </w:t>
      </w:r>
      <w:r w:rsidRPr="00837FB2">
        <w:rPr>
          <w:sz w:val="28"/>
          <w:szCs w:val="28"/>
        </w:rPr>
        <w:t>thì</w:t>
      </w:r>
      <w:r w:rsidRPr="00837FB2">
        <w:rPr>
          <w:spacing w:val="-23"/>
          <w:sz w:val="28"/>
          <w:szCs w:val="28"/>
        </w:rPr>
        <w:t xml:space="preserve"> </w:t>
      </w:r>
      <w:r w:rsidRPr="00837FB2">
        <w:rPr>
          <w:sz w:val="28"/>
          <w:szCs w:val="28"/>
        </w:rPr>
        <w:t>phải</w:t>
      </w:r>
      <w:r w:rsidRPr="00837FB2">
        <w:rPr>
          <w:spacing w:val="-23"/>
          <w:sz w:val="28"/>
          <w:szCs w:val="28"/>
        </w:rPr>
        <w:t xml:space="preserve"> </w:t>
      </w:r>
      <w:r w:rsidRPr="00837FB2">
        <w:rPr>
          <w:sz w:val="28"/>
          <w:szCs w:val="28"/>
        </w:rPr>
        <w:t>được</w:t>
      </w:r>
      <w:r w:rsidRPr="00837FB2">
        <w:rPr>
          <w:spacing w:val="-18"/>
          <w:sz w:val="28"/>
          <w:szCs w:val="28"/>
        </w:rPr>
        <w:t xml:space="preserve"> </w:t>
      </w:r>
      <w:r w:rsidRPr="00837FB2">
        <w:rPr>
          <w:sz w:val="28"/>
          <w:szCs w:val="28"/>
        </w:rPr>
        <w:t>ghi</w:t>
      </w:r>
      <w:r w:rsidRPr="00837FB2">
        <w:rPr>
          <w:spacing w:val="-23"/>
          <w:sz w:val="28"/>
          <w:szCs w:val="28"/>
        </w:rPr>
        <w:t xml:space="preserve"> </w:t>
      </w:r>
      <w:r w:rsidRPr="00837FB2">
        <w:rPr>
          <w:sz w:val="28"/>
          <w:szCs w:val="28"/>
        </w:rPr>
        <w:t>trên</w:t>
      </w:r>
      <w:r w:rsidRPr="00837FB2">
        <w:rPr>
          <w:spacing w:val="-22"/>
          <w:sz w:val="28"/>
          <w:szCs w:val="28"/>
        </w:rPr>
        <w:t xml:space="preserve"> </w:t>
      </w:r>
      <w:r w:rsidRPr="00837FB2">
        <w:rPr>
          <w:sz w:val="28"/>
          <w:szCs w:val="28"/>
        </w:rPr>
        <w:t>gói</w:t>
      </w:r>
      <w:r w:rsidRPr="00837FB2">
        <w:rPr>
          <w:spacing w:val="-20"/>
          <w:sz w:val="28"/>
          <w:szCs w:val="28"/>
        </w:rPr>
        <w:t xml:space="preserve"> </w:t>
      </w:r>
      <w:r w:rsidRPr="00837FB2">
        <w:rPr>
          <w:sz w:val="28"/>
          <w:szCs w:val="28"/>
        </w:rPr>
        <w:t>hàng</w:t>
      </w:r>
      <w:r w:rsidRPr="00837FB2">
        <w:rPr>
          <w:spacing w:val="-20"/>
          <w:sz w:val="28"/>
          <w:szCs w:val="28"/>
        </w:rPr>
        <w:t xml:space="preserve"> </w:t>
      </w:r>
      <w:r w:rsidRPr="00837FB2">
        <w:rPr>
          <w:spacing w:val="-3"/>
          <w:sz w:val="28"/>
          <w:szCs w:val="28"/>
        </w:rPr>
        <w:t>và</w:t>
      </w:r>
      <w:r w:rsidRPr="00837FB2">
        <w:rPr>
          <w:spacing w:val="-18"/>
          <w:sz w:val="28"/>
          <w:szCs w:val="28"/>
        </w:rPr>
        <w:t xml:space="preserve"> </w:t>
      </w:r>
      <w:r w:rsidRPr="00837FB2">
        <w:rPr>
          <w:sz w:val="28"/>
          <w:szCs w:val="28"/>
        </w:rPr>
        <w:t>nếu</w:t>
      </w:r>
      <w:r w:rsidRPr="00837FB2">
        <w:rPr>
          <w:spacing w:val="-26"/>
          <w:sz w:val="28"/>
          <w:szCs w:val="28"/>
        </w:rPr>
        <w:t xml:space="preserve"> </w:t>
      </w:r>
      <w:r w:rsidRPr="00837FB2">
        <w:rPr>
          <w:spacing w:val="3"/>
          <w:sz w:val="28"/>
          <w:szCs w:val="28"/>
        </w:rPr>
        <w:t xml:space="preserve">cần </w:t>
      </w:r>
      <w:r w:rsidRPr="00837FB2">
        <w:rPr>
          <w:sz w:val="28"/>
          <w:szCs w:val="28"/>
        </w:rPr>
        <w:t>thiết</w:t>
      </w:r>
      <w:r w:rsidRPr="00837FB2">
        <w:rPr>
          <w:spacing w:val="-36"/>
          <w:sz w:val="28"/>
          <w:szCs w:val="28"/>
        </w:rPr>
        <w:t xml:space="preserve"> </w:t>
      </w:r>
      <w:r w:rsidRPr="00837FB2">
        <w:rPr>
          <w:sz w:val="28"/>
          <w:szCs w:val="28"/>
        </w:rPr>
        <w:t>thì</w:t>
      </w:r>
      <w:r w:rsidRPr="00837FB2">
        <w:rPr>
          <w:spacing w:val="-36"/>
          <w:sz w:val="28"/>
          <w:szCs w:val="28"/>
        </w:rPr>
        <w:t xml:space="preserve"> </w:t>
      </w:r>
      <w:r w:rsidRPr="00837FB2">
        <w:rPr>
          <w:sz w:val="28"/>
          <w:szCs w:val="28"/>
        </w:rPr>
        <w:t>những</w:t>
      </w:r>
      <w:r w:rsidRPr="00837FB2">
        <w:rPr>
          <w:spacing w:val="-36"/>
          <w:sz w:val="28"/>
          <w:szCs w:val="28"/>
        </w:rPr>
        <w:t xml:space="preserve"> </w:t>
      </w:r>
      <w:r w:rsidRPr="00837FB2">
        <w:rPr>
          <w:sz w:val="28"/>
          <w:szCs w:val="28"/>
        </w:rPr>
        <w:t>giới</w:t>
      </w:r>
      <w:r w:rsidRPr="00837FB2">
        <w:rPr>
          <w:spacing w:val="-36"/>
          <w:sz w:val="28"/>
          <w:szCs w:val="28"/>
        </w:rPr>
        <w:t xml:space="preserve"> </w:t>
      </w:r>
      <w:r w:rsidRPr="00837FB2">
        <w:rPr>
          <w:sz w:val="28"/>
          <w:szCs w:val="28"/>
        </w:rPr>
        <w:t>hạn</w:t>
      </w:r>
      <w:r w:rsidRPr="00837FB2">
        <w:rPr>
          <w:spacing w:val="-38"/>
          <w:sz w:val="28"/>
          <w:szCs w:val="28"/>
        </w:rPr>
        <w:t xml:space="preserve"> </w:t>
      </w:r>
      <w:r w:rsidRPr="00837FB2">
        <w:rPr>
          <w:sz w:val="28"/>
          <w:szCs w:val="28"/>
        </w:rPr>
        <w:t>đó</w:t>
      </w:r>
      <w:r w:rsidRPr="00837FB2">
        <w:rPr>
          <w:spacing w:val="-36"/>
          <w:sz w:val="28"/>
          <w:szCs w:val="28"/>
        </w:rPr>
        <w:t xml:space="preserve"> </w:t>
      </w:r>
      <w:r w:rsidRPr="00837FB2">
        <w:rPr>
          <w:sz w:val="28"/>
          <w:szCs w:val="28"/>
        </w:rPr>
        <w:t>cần</w:t>
      </w:r>
      <w:r w:rsidRPr="00837FB2">
        <w:rPr>
          <w:spacing w:val="-38"/>
          <w:sz w:val="28"/>
          <w:szCs w:val="28"/>
        </w:rPr>
        <w:t xml:space="preserve"> </w:t>
      </w:r>
      <w:r w:rsidRPr="00837FB2">
        <w:rPr>
          <w:sz w:val="28"/>
          <w:szCs w:val="28"/>
        </w:rPr>
        <w:t>phải</w:t>
      </w:r>
      <w:r w:rsidRPr="00837FB2">
        <w:rPr>
          <w:spacing w:val="-39"/>
          <w:sz w:val="28"/>
          <w:szCs w:val="28"/>
        </w:rPr>
        <w:t xml:space="preserve"> </w:t>
      </w:r>
      <w:r w:rsidRPr="00837FB2">
        <w:rPr>
          <w:sz w:val="28"/>
          <w:szCs w:val="28"/>
        </w:rPr>
        <w:t>được</w:t>
      </w:r>
      <w:r w:rsidRPr="00837FB2">
        <w:rPr>
          <w:spacing w:val="-33"/>
          <w:sz w:val="28"/>
          <w:szCs w:val="28"/>
        </w:rPr>
        <w:t xml:space="preserve"> </w:t>
      </w:r>
      <w:r w:rsidRPr="00837FB2">
        <w:rPr>
          <w:sz w:val="28"/>
          <w:szCs w:val="28"/>
        </w:rPr>
        <w:t>ghi</w:t>
      </w:r>
      <w:r w:rsidRPr="00837FB2">
        <w:rPr>
          <w:spacing w:val="-36"/>
          <w:sz w:val="28"/>
          <w:szCs w:val="28"/>
        </w:rPr>
        <w:t xml:space="preserve"> </w:t>
      </w:r>
      <w:r w:rsidRPr="00837FB2">
        <w:rPr>
          <w:sz w:val="28"/>
          <w:szCs w:val="28"/>
        </w:rPr>
        <w:t>hướng</w:t>
      </w:r>
      <w:r w:rsidRPr="00837FB2">
        <w:rPr>
          <w:spacing w:val="-38"/>
          <w:sz w:val="28"/>
          <w:szCs w:val="28"/>
        </w:rPr>
        <w:t xml:space="preserve"> </w:t>
      </w:r>
      <w:r w:rsidRPr="00837FB2">
        <w:rPr>
          <w:sz w:val="28"/>
          <w:szCs w:val="28"/>
        </w:rPr>
        <w:t>dẫn</w:t>
      </w:r>
      <w:r w:rsidRPr="00837FB2">
        <w:rPr>
          <w:spacing w:val="-38"/>
          <w:sz w:val="28"/>
          <w:szCs w:val="28"/>
        </w:rPr>
        <w:t xml:space="preserve"> </w:t>
      </w:r>
      <w:r w:rsidRPr="00837FB2">
        <w:rPr>
          <w:sz w:val="28"/>
          <w:szCs w:val="28"/>
        </w:rPr>
        <w:t>để</w:t>
      </w:r>
      <w:r w:rsidRPr="00837FB2">
        <w:rPr>
          <w:spacing w:val="-44"/>
          <w:sz w:val="28"/>
          <w:szCs w:val="28"/>
        </w:rPr>
        <w:t xml:space="preserve"> </w:t>
      </w:r>
      <w:r w:rsidRPr="00837FB2">
        <w:rPr>
          <w:sz w:val="28"/>
          <w:szCs w:val="28"/>
        </w:rPr>
        <w:t>tham</w:t>
      </w:r>
      <w:r w:rsidRPr="00837FB2">
        <w:rPr>
          <w:spacing w:val="-41"/>
          <w:sz w:val="28"/>
          <w:szCs w:val="28"/>
        </w:rPr>
        <w:t xml:space="preserve"> </w:t>
      </w:r>
      <w:r w:rsidRPr="00837FB2">
        <w:rPr>
          <w:sz w:val="28"/>
          <w:szCs w:val="28"/>
        </w:rPr>
        <w:t>khảo.</w:t>
      </w:r>
    </w:p>
    <w:p w14:paraId="715B33F2" w14:textId="4FE0272C" w:rsidR="00EF1288" w:rsidRDefault="00191AE6" w:rsidP="00EF1288">
      <w:pPr>
        <w:pStyle w:val="ListParagraph"/>
        <w:tabs>
          <w:tab w:val="left" w:pos="0"/>
          <w:tab w:val="num" w:pos="567"/>
        </w:tabs>
        <w:ind w:left="0" w:firstLine="567"/>
        <w:jc w:val="both"/>
        <w:rPr>
          <w:b/>
          <w:sz w:val="28"/>
          <w:szCs w:val="28"/>
        </w:rPr>
      </w:pPr>
      <w:r>
        <w:rPr>
          <w:b/>
          <w:sz w:val="28"/>
          <w:szCs w:val="28"/>
        </w:rPr>
        <w:t>7</w:t>
      </w:r>
      <w:r w:rsidR="00EF1288">
        <w:rPr>
          <w:b/>
          <w:sz w:val="28"/>
          <w:szCs w:val="28"/>
        </w:rPr>
        <w:t>. Bảng yêu cầu đặc tín</w:t>
      </w:r>
      <w:r w:rsidR="009B3D9D">
        <w:rPr>
          <w:b/>
          <w:sz w:val="28"/>
          <w:szCs w:val="28"/>
        </w:rPr>
        <w:t>h kỹ thuật:</w:t>
      </w:r>
    </w:p>
    <w:p w14:paraId="7BE0819B" w14:textId="2A87BE59" w:rsidR="00C53BD1" w:rsidRDefault="00C53BD1" w:rsidP="00EF1288">
      <w:pPr>
        <w:pStyle w:val="ListParagraph"/>
        <w:tabs>
          <w:tab w:val="left" w:pos="0"/>
          <w:tab w:val="num" w:pos="567"/>
        </w:tabs>
        <w:ind w:left="0" w:firstLine="567"/>
        <w:jc w:val="both"/>
        <w:rPr>
          <w:b/>
          <w:color w:val="000000"/>
          <w:sz w:val="28"/>
          <w:szCs w:val="28"/>
        </w:rPr>
      </w:pPr>
    </w:p>
    <w:tbl>
      <w:tblPr>
        <w:tblW w:w="9483" w:type="dxa"/>
        <w:tblInd w:w="-5" w:type="dxa"/>
        <w:tblLook w:val="04A0" w:firstRow="1" w:lastRow="0" w:firstColumn="1" w:lastColumn="0" w:noHBand="0" w:noVBand="1"/>
      </w:tblPr>
      <w:tblGrid>
        <w:gridCol w:w="591"/>
        <w:gridCol w:w="3735"/>
        <w:gridCol w:w="1173"/>
        <w:gridCol w:w="2581"/>
        <w:gridCol w:w="1403"/>
      </w:tblGrid>
      <w:tr w:rsidR="009578F0" w:rsidRPr="00837FB2" w14:paraId="70B06D87" w14:textId="77777777" w:rsidTr="00EF2551">
        <w:trPr>
          <w:trHeight w:hRule="exact" w:val="708"/>
          <w:tblHeader/>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1631D" w14:textId="77777777" w:rsidR="009578F0" w:rsidRPr="009578F0" w:rsidRDefault="009578F0" w:rsidP="00EF2551">
            <w:pPr>
              <w:widowControl w:val="0"/>
              <w:jc w:val="center"/>
              <w:rPr>
                <w:b/>
                <w:bCs/>
                <w:sz w:val="26"/>
                <w:szCs w:val="26"/>
              </w:rPr>
            </w:pPr>
            <w:r w:rsidRPr="009578F0">
              <w:rPr>
                <w:b/>
                <w:bCs/>
                <w:sz w:val="26"/>
                <w:szCs w:val="26"/>
              </w:rPr>
              <w:lastRenderedPageBreak/>
              <w:t>TT</w:t>
            </w:r>
          </w:p>
        </w:tc>
        <w:tc>
          <w:tcPr>
            <w:tcW w:w="3735" w:type="dxa"/>
            <w:tcBorders>
              <w:top w:val="single" w:sz="4" w:space="0" w:color="auto"/>
              <w:left w:val="nil"/>
              <w:bottom w:val="single" w:sz="4" w:space="0" w:color="auto"/>
              <w:right w:val="single" w:sz="4" w:space="0" w:color="auto"/>
            </w:tcBorders>
            <w:shd w:val="clear" w:color="auto" w:fill="auto"/>
            <w:vAlign w:val="center"/>
            <w:hideMark/>
          </w:tcPr>
          <w:p w14:paraId="273434D7" w14:textId="77777777" w:rsidR="009578F0" w:rsidRPr="009578F0" w:rsidRDefault="009578F0" w:rsidP="00EF2551">
            <w:pPr>
              <w:widowControl w:val="0"/>
              <w:jc w:val="center"/>
              <w:rPr>
                <w:b/>
                <w:bCs/>
                <w:sz w:val="26"/>
                <w:szCs w:val="26"/>
              </w:rPr>
            </w:pPr>
            <w:r w:rsidRPr="009578F0">
              <w:rPr>
                <w:b/>
                <w:bCs/>
                <w:sz w:val="26"/>
                <w:szCs w:val="26"/>
              </w:rPr>
              <w:t>Hạng mục</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14:paraId="18DBE5C3" w14:textId="77777777" w:rsidR="009578F0" w:rsidRPr="009578F0" w:rsidRDefault="009578F0" w:rsidP="00EF2551">
            <w:pPr>
              <w:widowControl w:val="0"/>
              <w:jc w:val="center"/>
              <w:rPr>
                <w:b/>
                <w:bCs/>
                <w:sz w:val="26"/>
                <w:szCs w:val="26"/>
              </w:rPr>
            </w:pPr>
            <w:r w:rsidRPr="009578F0">
              <w:rPr>
                <w:b/>
                <w:bCs/>
                <w:sz w:val="26"/>
                <w:szCs w:val="26"/>
              </w:rPr>
              <w:t>Đơn vị</w:t>
            </w:r>
          </w:p>
        </w:tc>
        <w:tc>
          <w:tcPr>
            <w:tcW w:w="2581" w:type="dxa"/>
            <w:tcBorders>
              <w:top w:val="single" w:sz="4" w:space="0" w:color="auto"/>
              <w:left w:val="nil"/>
              <w:bottom w:val="single" w:sz="4" w:space="0" w:color="auto"/>
              <w:right w:val="single" w:sz="4" w:space="0" w:color="auto"/>
            </w:tcBorders>
            <w:shd w:val="clear" w:color="auto" w:fill="auto"/>
            <w:vAlign w:val="center"/>
            <w:hideMark/>
          </w:tcPr>
          <w:p w14:paraId="470A3285" w14:textId="77777777" w:rsidR="009578F0" w:rsidRPr="009578F0" w:rsidRDefault="009578F0" w:rsidP="00EF2551">
            <w:pPr>
              <w:widowControl w:val="0"/>
              <w:jc w:val="center"/>
              <w:rPr>
                <w:b/>
                <w:bCs/>
                <w:sz w:val="26"/>
                <w:szCs w:val="26"/>
              </w:rPr>
            </w:pPr>
            <w:r w:rsidRPr="009578F0">
              <w:rPr>
                <w:b/>
                <w:bCs/>
                <w:sz w:val="26"/>
                <w:szCs w:val="26"/>
              </w:rPr>
              <w:t>Yêu cầu</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14:paraId="6D40F97F" w14:textId="77777777" w:rsidR="009578F0" w:rsidRPr="009578F0" w:rsidRDefault="009578F0" w:rsidP="00EF2551">
            <w:pPr>
              <w:widowControl w:val="0"/>
              <w:ind w:left="-104" w:right="-118"/>
              <w:jc w:val="center"/>
              <w:rPr>
                <w:b/>
                <w:bCs/>
                <w:sz w:val="26"/>
                <w:szCs w:val="26"/>
              </w:rPr>
            </w:pPr>
            <w:r w:rsidRPr="009578F0">
              <w:rPr>
                <w:b/>
                <w:bCs/>
                <w:sz w:val="26"/>
                <w:szCs w:val="26"/>
              </w:rPr>
              <w:t>Đề nghị và cam kết</w:t>
            </w:r>
          </w:p>
        </w:tc>
      </w:tr>
      <w:tr w:rsidR="00B970CA" w:rsidRPr="00837FB2" w14:paraId="39032386" w14:textId="77777777" w:rsidTr="00EF2551">
        <w:trPr>
          <w:trHeight w:hRule="exact" w:val="708"/>
          <w:tblHeader/>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28C826C" w14:textId="77777777" w:rsidR="00B970CA" w:rsidRPr="009578F0" w:rsidRDefault="00B970CA" w:rsidP="00EF2551">
            <w:pPr>
              <w:widowControl w:val="0"/>
              <w:jc w:val="center"/>
              <w:rPr>
                <w:b/>
                <w:bCs/>
                <w:sz w:val="26"/>
                <w:szCs w:val="26"/>
              </w:rPr>
            </w:pPr>
          </w:p>
        </w:tc>
        <w:tc>
          <w:tcPr>
            <w:tcW w:w="3735" w:type="dxa"/>
            <w:tcBorders>
              <w:top w:val="single" w:sz="4" w:space="0" w:color="auto"/>
              <w:left w:val="nil"/>
              <w:bottom w:val="single" w:sz="4" w:space="0" w:color="auto"/>
              <w:right w:val="single" w:sz="4" w:space="0" w:color="auto"/>
            </w:tcBorders>
            <w:shd w:val="clear" w:color="auto" w:fill="auto"/>
            <w:vAlign w:val="center"/>
          </w:tcPr>
          <w:p w14:paraId="13746399" w14:textId="47A58B49" w:rsidR="00B970CA" w:rsidRPr="009578F0" w:rsidRDefault="00B970CA" w:rsidP="00EF2551">
            <w:pPr>
              <w:widowControl w:val="0"/>
              <w:jc w:val="center"/>
              <w:rPr>
                <w:b/>
                <w:bCs/>
                <w:sz w:val="26"/>
                <w:szCs w:val="26"/>
              </w:rPr>
            </w:pPr>
            <w:r>
              <w:rPr>
                <w:b/>
                <w:bCs/>
                <w:sz w:val="26"/>
                <w:szCs w:val="26"/>
              </w:rPr>
              <w:t>Hộp đầu cáp ngầm hạ áp</w:t>
            </w:r>
          </w:p>
        </w:tc>
        <w:tc>
          <w:tcPr>
            <w:tcW w:w="1173" w:type="dxa"/>
            <w:tcBorders>
              <w:top w:val="single" w:sz="4" w:space="0" w:color="auto"/>
              <w:left w:val="nil"/>
              <w:bottom w:val="single" w:sz="4" w:space="0" w:color="auto"/>
              <w:right w:val="single" w:sz="4" w:space="0" w:color="auto"/>
            </w:tcBorders>
            <w:shd w:val="clear" w:color="auto" w:fill="auto"/>
            <w:vAlign w:val="center"/>
          </w:tcPr>
          <w:p w14:paraId="731D950F" w14:textId="77777777" w:rsidR="00B970CA" w:rsidRPr="009578F0" w:rsidRDefault="00B970CA" w:rsidP="00EF2551">
            <w:pPr>
              <w:widowControl w:val="0"/>
              <w:jc w:val="center"/>
              <w:rPr>
                <w:b/>
                <w:bCs/>
                <w:sz w:val="26"/>
                <w:szCs w:val="26"/>
              </w:rPr>
            </w:pPr>
          </w:p>
        </w:tc>
        <w:tc>
          <w:tcPr>
            <w:tcW w:w="2581" w:type="dxa"/>
            <w:tcBorders>
              <w:top w:val="single" w:sz="4" w:space="0" w:color="auto"/>
              <w:left w:val="nil"/>
              <w:bottom w:val="single" w:sz="4" w:space="0" w:color="auto"/>
              <w:right w:val="single" w:sz="4" w:space="0" w:color="auto"/>
            </w:tcBorders>
            <w:shd w:val="clear" w:color="auto" w:fill="auto"/>
            <w:vAlign w:val="center"/>
          </w:tcPr>
          <w:p w14:paraId="50EC4E4B" w14:textId="77777777" w:rsidR="00B970CA" w:rsidRPr="009578F0" w:rsidRDefault="00B970CA" w:rsidP="00EF2551">
            <w:pPr>
              <w:widowControl w:val="0"/>
              <w:jc w:val="center"/>
              <w:rPr>
                <w:b/>
                <w:bCs/>
                <w:sz w:val="26"/>
                <w:szCs w:val="26"/>
              </w:rPr>
            </w:pPr>
          </w:p>
        </w:tc>
        <w:tc>
          <w:tcPr>
            <w:tcW w:w="1403" w:type="dxa"/>
            <w:tcBorders>
              <w:top w:val="single" w:sz="4" w:space="0" w:color="auto"/>
              <w:left w:val="nil"/>
              <w:bottom w:val="single" w:sz="4" w:space="0" w:color="auto"/>
              <w:right w:val="single" w:sz="4" w:space="0" w:color="auto"/>
            </w:tcBorders>
            <w:shd w:val="clear" w:color="auto" w:fill="auto"/>
            <w:vAlign w:val="center"/>
          </w:tcPr>
          <w:p w14:paraId="1484782D" w14:textId="77777777" w:rsidR="00B970CA" w:rsidRPr="009578F0" w:rsidRDefault="00B970CA" w:rsidP="00EF2551">
            <w:pPr>
              <w:widowControl w:val="0"/>
              <w:ind w:left="-104" w:right="-118"/>
              <w:jc w:val="center"/>
              <w:rPr>
                <w:b/>
                <w:bCs/>
                <w:sz w:val="26"/>
                <w:szCs w:val="26"/>
              </w:rPr>
            </w:pPr>
          </w:p>
        </w:tc>
      </w:tr>
      <w:tr w:rsidR="009578F0" w:rsidRPr="00837FB2" w14:paraId="762C404C" w14:textId="77777777" w:rsidTr="00EF2551">
        <w:trPr>
          <w:trHeight w:hRule="exact" w:val="375"/>
        </w:trPr>
        <w:tc>
          <w:tcPr>
            <w:tcW w:w="591" w:type="dxa"/>
            <w:tcBorders>
              <w:top w:val="nil"/>
              <w:left w:val="single" w:sz="4" w:space="0" w:color="auto"/>
              <w:bottom w:val="single" w:sz="4" w:space="0" w:color="auto"/>
              <w:right w:val="single" w:sz="4" w:space="0" w:color="auto"/>
            </w:tcBorders>
            <w:shd w:val="clear" w:color="auto" w:fill="auto"/>
            <w:vAlign w:val="center"/>
            <w:hideMark/>
          </w:tcPr>
          <w:p w14:paraId="3B66BF91" w14:textId="77777777" w:rsidR="009578F0" w:rsidRPr="009578F0" w:rsidRDefault="009578F0" w:rsidP="00EF2551">
            <w:pPr>
              <w:widowControl w:val="0"/>
              <w:jc w:val="center"/>
              <w:rPr>
                <w:sz w:val="26"/>
                <w:szCs w:val="26"/>
              </w:rPr>
            </w:pPr>
            <w:r w:rsidRPr="009578F0">
              <w:rPr>
                <w:w w:val="99"/>
                <w:sz w:val="26"/>
                <w:szCs w:val="26"/>
              </w:rPr>
              <w:t>1</w:t>
            </w:r>
          </w:p>
        </w:tc>
        <w:tc>
          <w:tcPr>
            <w:tcW w:w="3735" w:type="dxa"/>
            <w:tcBorders>
              <w:top w:val="nil"/>
              <w:left w:val="nil"/>
              <w:bottom w:val="single" w:sz="4" w:space="0" w:color="auto"/>
              <w:right w:val="single" w:sz="4" w:space="0" w:color="auto"/>
            </w:tcBorders>
            <w:shd w:val="clear" w:color="auto" w:fill="auto"/>
            <w:vAlign w:val="center"/>
            <w:hideMark/>
          </w:tcPr>
          <w:p w14:paraId="6FCFEA53" w14:textId="77777777" w:rsidR="009578F0" w:rsidRPr="009578F0" w:rsidRDefault="009578F0" w:rsidP="00EF2551">
            <w:pPr>
              <w:widowControl w:val="0"/>
              <w:rPr>
                <w:sz w:val="26"/>
                <w:szCs w:val="26"/>
              </w:rPr>
            </w:pPr>
            <w:r w:rsidRPr="009578F0">
              <w:rPr>
                <w:sz w:val="26"/>
                <w:szCs w:val="26"/>
              </w:rPr>
              <w:t>Nhà sản xuất</w:t>
            </w:r>
          </w:p>
        </w:tc>
        <w:tc>
          <w:tcPr>
            <w:tcW w:w="1173" w:type="dxa"/>
            <w:tcBorders>
              <w:top w:val="nil"/>
              <w:left w:val="nil"/>
              <w:bottom w:val="single" w:sz="4" w:space="0" w:color="auto"/>
              <w:right w:val="single" w:sz="4" w:space="0" w:color="auto"/>
            </w:tcBorders>
            <w:shd w:val="clear" w:color="auto" w:fill="auto"/>
            <w:vAlign w:val="center"/>
            <w:hideMark/>
          </w:tcPr>
          <w:p w14:paraId="165D6B64" w14:textId="77777777" w:rsidR="009578F0" w:rsidRPr="009578F0" w:rsidRDefault="009578F0" w:rsidP="00EF2551">
            <w:pPr>
              <w:widowControl w:val="0"/>
              <w:jc w:val="center"/>
              <w:rPr>
                <w:sz w:val="26"/>
                <w:szCs w:val="26"/>
              </w:rPr>
            </w:pPr>
            <w:r w:rsidRPr="009578F0">
              <w:rPr>
                <w:sz w:val="26"/>
                <w:szCs w:val="26"/>
              </w:rPr>
              <w:t> </w:t>
            </w:r>
          </w:p>
        </w:tc>
        <w:tc>
          <w:tcPr>
            <w:tcW w:w="2581" w:type="dxa"/>
            <w:tcBorders>
              <w:top w:val="nil"/>
              <w:left w:val="nil"/>
              <w:bottom w:val="single" w:sz="4" w:space="0" w:color="auto"/>
              <w:right w:val="single" w:sz="4" w:space="0" w:color="auto"/>
            </w:tcBorders>
            <w:shd w:val="clear" w:color="auto" w:fill="auto"/>
            <w:vAlign w:val="center"/>
            <w:hideMark/>
          </w:tcPr>
          <w:p w14:paraId="18ED8AE9" w14:textId="77777777" w:rsidR="009578F0" w:rsidRPr="009578F0" w:rsidRDefault="009578F0" w:rsidP="00EF2551">
            <w:pPr>
              <w:widowControl w:val="0"/>
              <w:jc w:val="center"/>
              <w:rPr>
                <w:sz w:val="26"/>
                <w:szCs w:val="26"/>
              </w:rPr>
            </w:pPr>
            <w:r w:rsidRPr="009578F0">
              <w:rPr>
                <w:sz w:val="26"/>
                <w:szCs w:val="26"/>
              </w:rPr>
              <w:t>Nêu cụ thể</w:t>
            </w:r>
          </w:p>
        </w:tc>
        <w:tc>
          <w:tcPr>
            <w:tcW w:w="1403" w:type="dxa"/>
            <w:tcBorders>
              <w:top w:val="nil"/>
              <w:left w:val="nil"/>
              <w:bottom w:val="single" w:sz="4" w:space="0" w:color="auto"/>
              <w:right w:val="single" w:sz="4" w:space="0" w:color="auto"/>
            </w:tcBorders>
            <w:shd w:val="clear" w:color="auto" w:fill="auto"/>
            <w:vAlign w:val="center"/>
            <w:hideMark/>
          </w:tcPr>
          <w:p w14:paraId="6BF6CD3B" w14:textId="77777777" w:rsidR="009578F0" w:rsidRPr="009578F0" w:rsidRDefault="009578F0" w:rsidP="00EF2551">
            <w:pPr>
              <w:widowControl w:val="0"/>
              <w:rPr>
                <w:sz w:val="26"/>
                <w:szCs w:val="26"/>
              </w:rPr>
            </w:pPr>
            <w:r w:rsidRPr="009578F0">
              <w:rPr>
                <w:sz w:val="26"/>
                <w:szCs w:val="26"/>
              </w:rPr>
              <w:t> </w:t>
            </w:r>
          </w:p>
        </w:tc>
      </w:tr>
      <w:tr w:rsidR="009578F0" w:rsidRPr="00837FB2" w14:paraId="7FB8B0A2" w14:textId="77777777" w:rsidTr="00EF2551">
        <w:trPr>
          <w:trHeight w:hRule="exact" w:val="375"/>
        </w:trPr>
        <w:tc>
          <w:tcPr>
            <w:tcW w:w="591" w:type="dxa"/>
            <w:tcBorders>
              <w:top w:val="nil"/>
              <w:left w:val="single" w:sz="4" w:space="0" w:color="auto"/>
              <w:bottom w:val="single" w:sz="4" w:space="0" w:color="auto"/>
              <w:right w:val="single" w:sz="4" w:space="0" w:color="auto"/>
            </w:tcBorders>
            <w:shd w:val="clear" w:color="auto" w:fill="auto"/>
            <w:vAlign w:val="center"/>
            <w:hideMark/>
          </w:tcPr>
          <w:p w14:paraId="1AABAB28" w14:textId="77777777" w:rsidR="009578F0" w:rsidRPr="009578F0" w:rsidRDefault="009578F0" w:rsidP="00EF2551">
            <w:pPr>
              <w:widowControl w:val="0"/>
              <w:jc w:val="center"/>
              <w:rPr>
                <w:sz w:val="26"/>
                <w:szCs w:val="26"/>
              </w:rPr>
            </w:pPr>
            <w:r w:rsidRPr="009578F0">
              <w:rPr>
                <w:w w:val="99"/>
                <w:sz w:val="26"/>
                <w:szCs w:val="26"/>
              </w:rPr>
              <w:t>2</w:t>
            </w:r>
          </w:p>
        </w:tc>
        <w:tc>
          <w:tcPr>
            <w:tcW w:w="3735" w:type="dxa"/>
            <w:tcBorders>
              <w:top w:val="nil"/>
              <w:left w:val="nil"/>
              <w:bottom w:val="single" w:sz="4" w:space="0" w:color="auto"/>
              <w:right w:val="single" w:sz="4" w:space="0" w:color="auto"/>
            </w:tcBorders>
            <w:shd w:val="clear" w:color="auto" w:fill="auto"/>
            <w:vAlign w:val="center"/>
            <w:hideMark/>
          </w:tcPr>
          <w:p w14:paraId="46D1E7A3" w14:textId="77777777" w:rsidR="009578F0" w:rsidRPr="009578F0" w:rsidRDefault="009578F0" w:rsidP="00EF2551">
            <w:pPr>
              <w:widowControl w:val="0"/>
              <w:rPr>
                <w:sz w:val="26"/>
                <w:szCs w:val="26"/>
              </w:rPr>
            </w:pPr>
            <w:r w:rsidRPr="009578F0">
              <w:rPr>
                <w:sz w:val="26"/>
                <w:szCs w:val="26"/>
              </w:rPr>
              <w:t>Mã hiệu sản phẩm</w:t>
            </w:r>
          </w:p>
        </w:tc>
        <w:tc>
          <w:tcPr>
            <w:tcW w:w="1173" w:type="dxa"/>
            <w:tcBorders>
              <w:top w:val="nil"/>
              <w:left w:val="nil"/>
              <w:bottom w:val="single" w:sz="4" w:space="0" w:color="auto"/>
              <w:right w:val="single" w:sz="4" w:space="0" w:color="auto"/>
            </w:tcBorders>
            <w:shd w:val="clear" w:color="auto" w:fill="auto"/>
            <w:vAlign w:val="center"/>
            <w:hideMark/>
          </w:tcPr>
          <w:p w14:paraId="7DB02457" w14:textId="77777777" w:rsidR="009578F0" w:rsidRPr="009578F0" w:rsidRDefault="009578F0" w:rsidP="00EF2551">
            <w:pPr>
              <w:widowControl w:val="0"/>
              <w:jc w:val="center"/>
              <w:rPr>
                <w:sz w:val="26"/>
                <w:szCs w:val="26"/>
              </w:rPr>
            </w:pPr>
            <w:r w:rsidRPr="009578F0">
              <w:rPr>
                <w:sz w:val="26"/>
                <w:szCs w:val="26"/>
              </w:rPr>
              <w:t> </w:t>
            </w:r>
          </w:p>
        </w:tc>
        <w:tc>
          <w:tcPr>
            <w:tcW w:w="2581" w:type="dxa"/>
            <w:tcBorders>
              <w:top w:val="nil"/>
              <w:left w:val="nil"/>
              <w:bottom w:val="single" w:sz="4" w:space="0" w:color="auto"/>
              <w:right w:val="single" w:sz="4" w:space="0" w:color="auto"/>
            </w:tcBorders>
            <w:shd w:val="clear" w:color="auto" w:fill="auto"/>
            <w:vAlign w:val="center"/>
            <w:hideMark/>
          </w:tcPr>
          <w:p w14:paraId="696F0C6C" w14:textId="77777777" w:rsidR="009578F0" w:rsidRPr="009578F0" w:rsidRDefault="009578F0" w:rsidP="00EF2551">
            <w:pPr>
              <w:widowControl w:val="0"/>
              <w:jc w:val="center"/>
              <w:rPr>
                <w:sz w:val="26"/>
                <w:szCs w:val="26"/>
              </w:rPr>
            </w:pPr>
            <w:r w:rsidRPr="009578F0">
              <w:rPr>
                <w:sz w:val="26"/>
                <w:szCs w:val="26"/>
              </w:rPr>
              <w:t>Nêu cụ thể</w:t>
            </w:r>
          </w:p>
        </w:tc>
        <w:tc>
          <w:tcPr>
            <w:tcW w:w="1403" w:type="dxa"/>
            <w:tcBorders>
              <w:top w:val="nil"/>
              <w:left w:val="nil"/>
              <w:bottom w:val="single" w:sz="4" w:space="0" w:color="auto"/>
              <w:right w:val="single" w:sz="4" w:space="0" w:color="auto"/>
            </w:tcBorders>
            <w:shd w:val="clear" w:color="auto" w:fill="auto"/>
            <w:vAlign w:val="center"/>
            <w:hideMark/>
          </w:tcPr>
          <w:p w14:paraId="643C7DF3" w14:textId="77777777" w:rsidR="009578F0" w:rsidRPr="009578F0" w:rsidRDefault="009578F0" w:rsidP="00EF2551">
            <w:pPr>
              <w:widowControl w:val="0"/>
              <w:rPr>
                <w:sz w:val="26"/>
                <w:szCs w:val="26"/>
              </w:rPr>
            </w:pPr>
            <w:r w:rsidRPr="009578F0">
              <w:rPr>
                <w:sz w:val="26"/>
                <w:szCs w:val="26"/>
              </w:rPr>
              <w:t> </w:t>
            </w:r>
          </w:p>
        </w:tc>
      </w:tr>
      <w:tr w:rsidR="009578F0" w:rsidRPr="00837FB2" w14:paraId="1B1D28E6" w14:textId="77777777" w:rsidTr="00EF2551">
        <w:trPr>
          <w:trHeight w:hRule="exact" w:val="375"/>
        </w:trPr>
        <w:tc>
          <w:tcPr>
            <w:tcW w:w="591" w:type="dxa"/>
            <w:tcBorders>
              <w:top w:val="nil"/>
              <w:left w:val="single" w:sz="4" w:space="0" w:color="auto"/>
              <w:bottom w:val="single" w:sz="4" w:space="0" w:color="auto"/>
              <w:right w:val="single" w:sz="4" w:space="0" w:color="auto"/>
            </w:tcBorders>
            <w:shd w:val="clear" w:color="auto" w:fill="auto"/>
            <w:vAlign w:val="center"/>
            <w:hideMark/>
          </w:tcPr>
          <w:p w14:paraId="6B5D437D" w14:textId="77777777" w:rsidR="009578F0" w:rsidRPr="009578F0" w:rsidRDefault="009578F0" w:rsidP="00EF2551">
            <w:pPr>
              <w:widowControl w:val="0"/>
              <w:jc w:val="center"/>
              <w:rPr>
                <w:sz w:val="26"/>
                <w:szCs w:val="26"/>
              </w:rPr>
            </w:pPr>
            <w:r w:rsidRPr="009578F0">
              <w:rPr>
                <w:w w:val="99"/>
                <w:sz w:val="26"/>
                <w:szCs w:val="26"/>
              </w:rPr>
              <w:t>3</w:t>
            </w:r>
          </w:p>
        </w:tc>
        <w:tc>
          <w:tcPr>
            <w:tcW w:w="3735" w:type="dxa"/>
            <w:tcBorders>
              <w:top w:val="nil"/>
              <w:left w:val="nil"/>
              <w:bottom w:val="single" w:sz="4" w:space="0" w:color="auto"/>
              <w:right w:val="single" w:sz="4" w:space="0" w:color="auto"/>
            </w:tcBorders>
            <w:shd w:val="clear" w:color="auto" w:fill="auto"/>
            <w:vAlign w:val="center"/>
            <w:hideMark/>
          </w:tcPr>
          <w:p w14:paraId="73F3105D" w14:textId="77777777" w:rsidR="009578F0" w:rsidRPr="009578F0" w:rsidRDefault="009578F0" w:rsidP="00EF2551">
            <w:pPr>
              <w:widowControl w:val="0"/>
              <w:rPr>
                <w:sz w:val="26"/>
                <w:szCs w:val="26"/>
              </w:rPr>
            </w:pPr>
            <w:r w:rsidRPr="009578F0">
              <w:rPr>
                <w:w w:val="95"/>
                <w:sz w:val="26"/>
                <w:szCs w:val="26"/>
              </w:rPr>
              <w:t>Nước sản xuất</w:t>
            </w:r>
          </w:p>
        </w:tc>
        <w:tc>
          <w:tcPr>
            <w:tcW w:w="1173" w:type="dxa"/>
            <w:tcBorders>
              <w:top w:val="nil"/>
              <w:left w:val="nil"/>
              <w:bottom w:val="single" w:sz="4" w:space="0" w:color="auto"/>
              <w:right w:val="single" w:sz="4" w:space="0" w:color="auto"/>
            </w:tcBorders>
            <w:shd w:val="clear" w:color="auto" w:fill="auto"/>
            <w:vAlign w:val="center"/>
            <w:hideMark/>
          </w:tcPr>
          <w:p w14:paraId="4EC7A6A9" w14:textId="77777777" w:rsidR="009578F0" w:rsidRPr="009578F0" w:rsidRDefault="009578F0" w:rsidP="00EF2551">
            <w:pPr>
              <w:widowControl w:val="0"/>
              <w:jc w:val="center"/>
              <w:rPr>
                <w:sz w:val="26"/>
                <w:szCs w:val="26"/>
              </w:rPr>
            </w:pPr>
            <w:r w:rsidRPr="009578F0">
              <w:rPr>
                <w:sz w:val="26"/>
                <w:szCs w:val="26"/>
              </w:rPr>
              <w:t> </w:t>
            </w:r>
          </w:p>
        </w:tc>
        <w:tc>
          <w:tcPr>
            <w:tcW w:w="2581" w:type="dxa"/>
            <w:tcBorders>
              <w:top w:val="nil"/>
              <w:left w:val="nil"/>
              <w:bottom w:val="single" w:sz="4" w:space="0" w:color="auto"/>
              <w:right w:val="single" w:sz="4" w:space="0" w:color="auto"/>
            </w:tcBorders>
            <w:shd w:val="clear" w:color="auto" w:fill="auto"/>
            <w:vAlign w:val="center"/>
            <w:hideMark/>
          </w:tcPr>
          <w:p w14:paraId="5C518A5E" w14:textId="77777777" w:rsidR="009578F0" w:rsidRPr="009578F0" w:rsidRDefault="009578F0" w:rsidP="00EF2551">
            <w:pPr>
              <w:widowControl w:val="0"/>
              <w:jc w:val="center"/>
              <w:rPr>
                <w:sz w:val="26"/>
                <w:szCs w:val="26"/>
              </w:rPr>
            </w:pPr>
            <w:r w:rsidRPr="009578F0">
              <w:rPr>
                <w:sz w:val="26"/>
                <w:szCs w:val="26"/>
              </w:rPr>
              <w:t>Nêu cụ thể</w:t>
            </w:r>
          </w:p>
        </w:tc>
        <w:tc>
          <w:tcPr>
            <w:tcW w:w="1403" w:type="dxa"/>
            <w:tcBorders>
              <w:top w:val="nil"/>
              <w:left w:val="nil"/>
              <w:bottom w:val="single" w:sz="4" w:space="0" w:color="auto"/>
              <w:right w:val="single" w:sz="4" w:space="0" w:color="auto"/>
            </w:tcBorders>
            <w:shd w:val="clear" w:color="auto" w:fill="auto"/>
            <w:vAlign w:val="center"/>
            <w:hideMark/>
          </w:tcPr>
          <w:p w14:paraId="3F362458" w14:textId="77777777" w:rsidR="009578F0" w:rsidRPr="009578F0" w:rsidRDefault="009578F0" w:rsidP="00EF2551">
            <w:pPr>
              <w:widowControl w:val="0"/>
              <w:rPr>
                <w:sz w:val="26"/>
                <w:szCs w:val="26"/>
              </w:rPr>
            </w:pPr>
            <w:r w:rsidRPr="009578F0">
              <w:rPr>
                <w:sz w:val="26"/>
                <w:szCs w:val="26"/>
              </w:rPr>
              <w:t> </w:t>
            </w:r>
          </w:p>
        </w:tc>
      </w:tr>
      <w:tr w:rsidR="009578F0" w:rsidRPr="00837FB2" w14:paraId="126D3853" w14:textId="77777777" w:rsidTr="00EF2551">
        <w:trPr>
          <w:trHeight w:hRule="exact" w:val="375"/>
        </w:trPr>
        <w:tc>
          <w:tcPr>
            <w:tcW w:w="591" w:type="dxa"/>
            <w:tcBorders>
              <w:top w:val="nil"/>
              <w:left w:val="single" w:sz="4" w:space="0" w:color="auto"/>
              <w:bottom w:val="single" w:sz="4" w:space="0" w:color="auto"/>
              <w:right w:val="single" w:sz="4" w:space="0" w:color="auto"/>
            </w:tcBorders>
            <w:shd w:val="clear" w:color="auto" w:fill="auto"/>
            <w:vAlign w:val="center"/>
            <w:hideMark/>
          </w:tcPr>
          <w:p w14:paraId="48B6CCBB" w14:textId="77777777" w:rsidR="009578F0" w:rsidRPr="009578F0" w:rsidRDefault="009578F0" w:rsidP="00EF2551">
            <w:pPr>
              <w:widowControl w:val="0"/>
              <w:jc w:val="center"/>
              <w:rPr>
                <w:sz w:val="26"/>
                <w:szCs w:val="26"/>
              </w:rPr>
            </w:pPr>
            <w:r w:rsidRPr="009578F0">
              <w:rPr>
                <w:w w:val="99"/>
                <w:sz w:val="26"/>
                <w:szCs w:val="26"/>
              </w:rPr>
              <w:t>4</w:t>
            </w:r>
          </w:p>
        </w:tc>
        <w:tc>
          <w:tcPr>
            <w:tcW w:w="3735" w:type="dxa"/>
            <w:tcBorders>
              <w:top w:val="nil"/>
              <w:left w:val="nil"/>
              <w:bottom w:val="single" w:sz="4" w:space="0" w:color="auto"/>
              <w:right w:val="single" w:sz="4" w:space="0" w:color="auto"/>
            </w:tcBorders>
            <w:shd w:val="clear" w:color="auto" w:fill="auto"/>
            <w:vAlign w:val="center"/>
            <w:hideMark/>
          </w:tcPr>
          <w:p w14:paraId="27D8FF39" w14:textId="77777777" w:rsidR="009578F0" w:rsidRPr="009578F0" w:rsidRDefault="009578F0" w:rsidP="00EF2551">
            <w:pPr>
              <w:widowControl w:val="0"/>
              <w:rPr>
                <w:sz w:val="26"/>
                <w:szCs w:val="26"/>
              </w:rPr>
            </w:pPr>
            <w:r w:rsidRPr="009578F0">
              <w:rPr>
                <w:sz w:val="26"/>
                <w:szCs w:val="26"/>
              </w:rPr>
              <w:t>Loại</w:t>
            </w:r>
          </w:p>
        </w:tc>
        <w:tc>
          <w:tcPr>
            <w:tcW w:w="1173" w:type="dxa"/>
            <w:tcBorders>
              <w:top w:val="nil"/>
              <w:left w:val="nil"/>
              <w:bottom w:val="single" w:sz="4" w:space="0" w:color="auto"/>
              <w:right w:val="single" w:sz="4" w:space="0" w:color="auto"/>
            </w:tcBorders>
            <w:shd w:val="clear" w:color="auto" w:fill="auto"/>
            <w:vAlign w:val="center"/>
            <w:hideMark/>
          </w:tcPr>
          <w:p w14:paraId="4AC3E6A7" w14:textId="77777777" w:rsidR="009578F0" w:rsidRPr="009578F0" w:rsidRDefault="009578F0" w:rsidP="00EF2551">
            <w:pPr>
              <w:widowControl w:val="0"/>
              <w:jc w:val="center"/>
              <w:rPr>
                <w:sz w:val="26"/>
                <w:szCs w:val="26"/>
              </w:rPr>
            </w:pPr>
            <w:r w:rsidRPr="009578F0">
              <w:rPr>
                <w:sz w:val="26"/>
                <w:szCs w:val="26"/>
              </w:rPr>
              <w:t> </w:t>
            </w:r>
          </w:p>
        </w:tc>
        <w:tc>
          <w:tcPr>
            <w:tcW w:w="2581" w:type="dxa"/>
            <w:tcBorders>
              <w:top w:val="nil"/>
              <w:left w:val="nil"/>
              <w:bottom w:val="single" w:sz="4" w:space="0" w:color="auto"/>
              <w:right w:val="single" w:sz="4" w:space="0" w:color="auto"/>
            </w:tcBorders>
            <w:shd w:val="clear" w:color="auto" w:fill="auto"/>
            <w:vAlign w:val="center"/>
            <w:hideMark/>
          </w:tcPr>
          <w:p w14:paraId="5874704E" w14:textId="77777777" w:rsidR="009578F0" w:rsidRPr="009578F0" w:rsidRDefault="009578F0" w:rsidP="00EF2551">
            <w:pPr>
              <w:widowControl w:val="0"/>
              <w:jc w:val="center"/>
              <w:rPr>
                <w:sz w:val="26"/>
                <w:szCs w:val="26"/>
              </w:rPr>
            </w:pPr>
            <w:r w:rsidRPr="009578F0">
              <w:rPr>
                <w:sz w:val="26"/>
                <w:szCs w:val="26"/>
              </w:rPr>
              <w:t>Nêu cụ thể</w:t>
            </w:r>
          </w:p>
        </w:tc>
        <w:tc>
          <w:tcPr>
            <w:tcW w:w="1403" w:type="dxa"/>
            <w:tcBorders>
              <w:top w:val="nil"/>
              <w:left w:val="nil"/>
              <w:bottom w:val="single" w:sz="4" w:space="0" w:color="auto"/>
              <w:right w:val="single" w:sz="4" w:space="0" w:color="auto"/>
            </w:tcBorders>
            <w:shd w:val="clear" w:color="auto" w:fill="auto"/>
            <w:vAlign w:val="center"/>
            <w:hideMark/>
          </w:tcPr>
          <w:p w14:paraId="06053FCC" w14:textId="77777777" w:rsidR="009578F0" w:rsidRPr="009578F0" w:rsidRDefault="009578F0" w:rsidP="00EF2551">
            <w:pPr>
              <w:widowControl w:val="0"/>
              <w:rPr>
                <w:sz w:val="26"/>
                <w:szCs w:val="26"/>
              </w:rPr>
            </w:pPr>
            <w:r w:rsidRPr="009578F0">
              <w:rPr>
                <w:sz w:val="26"/>
                <w:szCs w:val="26"/>
              </w:rPr>
              <w:t> </w:t>
            </w:r>
          </w:p>
        </w:tc>
      </w:tr>
      <w:tr w:rsidR="009578F0" w:rsidRPr="00092CBC" w14:paraId="7CDA7BD6" w14:textId="77777777" w:rsidTr="004500A5">
        <w:trPr>
          <w:trHeight w:hRule="exact" w:val="776"/>
        </w:trPr>
        <w:tc>
          <w:tcPr>
            <w:tcW w:w="591" w:type="dxa"/>
            <w:tcBorders>
              <w:top w:val="nil"/>
              <w:left w:val="single" w:sz="4" w:space="0" w:color="auto"/>
              <w:bottom w:val="single" w:sz="4" w:space="0" w:color="auto"/>
              <w:right w:val="single" w:sz="4" w:space="0" w:color="auto"/>
            </w:tcBorders>
            <w:shd w:val="clear" w:color="auto" w:fill="auto"/>
            <w:vAlign w:val="center"/>
          </w:tcPr>
          <w:p w14:paraId="03167902" w14:textId="77777777" w:rsidR="009578F0" w:rsidRPr="00092CBC" w:rsidRDefault="009578F0" w:rsidP="00EF2551">
            <w:pPr>
              <w:widowControl w:val="0"/>
              <w:jc w:val="center"/>
              <w:rPr>
                <w:i/>
                <w:w w:val="99"/>
                <w:sz w:val="26"/>
                <w:szCs w:val="26"/>
              </w:rPr>
            </w:pPr>
          </w:p>
        </w:tc>
        <w:tc>
          <w:tcPr>
            <w:tcW w:w="3735" w:type="dxa"/>
            <w:tcBorders>
              <w:top w:val="nil"/>
              <w:left w:val="nil"/>
              <w:bottom w:val="single" w:sz="4" w:space="0" w:color="auto"/>
              <w:right w:val="single" w:sz="4" w:space="0" w:color="auto"/>
            </w:tcBorders>
            <w:shd w:val="clear" w:color="auto" w:fill="auto"/>
          </w:tcPr>
          <w:p w14:paraId="102D05B1" w14:textId="24D29145" w:rsidR="009578F0" w:rsidRPr="00092CBC" w:rsidRDefault="009578F0" w:rsidP="00B970CA">
            <w:pPr>
              <w:widowControl w:val="0"/>
              <w:rPr>
                <w:i/>
                <w:sz w:val="26"/>
                <w:szCs w:val="26"/>
              </w:rPr>
            </w:pPr>
            <w:r w:rsidRPr="00092CBC">
              <w:rPr>
                <w:i/>
                <w:sz w:val="26"/>
                <w:szCs w:val="26"/>
              </w:rPr>
              <w:t>Hộp đầu cáp hạ áp Cu/4x</w:t>
            </w:r>
            <w:r w:rsidR="00B970CA" w:rsidRPr="00092CBC">
              <w:rPr>
                <w:i/>
                <w:sz w:val="26"/>
                <w:szCs w:val="26"/>
              </w:rPr>
              <w:t>95</w:t>
            </w:r>
            <w:r w:rsidRPr="00092CBC">
              <w:rPr>
                <w:i/>
                <w:sz w:val="26"/>
                <w:szCs w:val="26"/>
              </w:rPr>
              <w:t>mm2 - Kèm đầu cose đồng</w:t>
            </w:r>
          </w:p>
        </w:tc>
        <w:tc>
          <w:tcPr>
            <w:tcW w:w="1173" w:type="dxa"/>
            <w:tcBorders>
              <w:top w:val="nil"/>
              <w:left w:val="nil"/>
              <w:bottom w:val="single" w:sz="4" w:space="0" w:color="auto"/>
              <w:right w:val="single" w:sz="4" w:space="0" w:color="auto"/>
            </w:tcBorders>
            <w:shd w:val="clear" w:color="auto" w:fill="auto"/>
            <w:vAlign w:val="center"/>
          </w:tcPr>
          <w:p w14:paraId="2A40011D" w14:textId="77777777" w:rsidR="009578F0" w:rsidRPr="00092CBC" w:rsidRDefault="009578F0" w:rsidP="00EF2551">
            <w:pPr>
              <w:widowControl w:val="0"/>
              <w:jc w:val="center"/>
              <w:rPr>
                <w:i/>
                <w:sz w:val="26"/>
                <w:szCs w:val="26"/>
              </w:rPr>
            </w:pPr>
          </w:p>
        </w:tc>
        <w:tc>
          <w:tcPr>
            <w:tcW w:w="2581" w:type="dxa"/>
            <w:tcBorders>
              <w:top w:val="nil"/>
              <w:left w:val="nil"/>
              <w:bottom w:val="single" w:sz="4" w:space="0" w:color="auto"/>
              <w:right w:val="single" w:sz="4" w:space="0" w:color="auto"/>
            </w:tcBorders>
            <w:shd w:val="clear" w:color="auto" w:fill="auto"/>
            <w:vAlign w:val="center"/>
          </w:tcPr>
          <w:p w14:paraId="74778DA6" w14:textId="77777777" w:rsidR="009578F0" w:rsidRPr="00092CBC" w:rsidRDefault="009578F0" w:rsidP="00EF2551">
            <w:pPr>
              <w:widowControl w:val="0"/>
              <w:jc w:val="center"/>
              <w:rPr>
                <w:i/>
                <w:sz w:val="26"/>
                <w:szCs w:val="26"/>
              </w:rPr>
            </w:pPr>
          </w:p>
        </w:tc>
        <w:tc>
          <w:tcPr>
            <w:tcW w:w="1403" w:type="dxa"/>
            <w:tcBorders>
              <w:top w:val="nil"/>
              <w:left w:val="nil"/>
              <w:bottom w:val="single" w:sz="4" w:space="0" w:color="auto"/>
              <w:right w:val="single" w:sz="4" w:space="0" w:color="auto"/>
            </w:tcBorders>
            <w:shd w:val="clear" w:color="auto" w:fill="auto"/>
            <w:vAlign w:val="center"/>
          </w:tcPr>
          <w:p w14:paraId="29820A86" w14:textId="77777777" w:rsidR="009578F0" w:rsidRPr="00092CBC" w:rsidRDefault="009578F0" w:rsidP="00EF2551">
            <w:pPr>
              <w:widowControl w:val="0"/>
              <w:ind w:firstLineChars="200" w:firstLine="520"/>
              <w:rPr>
                <w:i/>
                <w:sz w:val="26"/>
                <w:szCs w:val="26"/>
              </w:rPr>
            </w:pPr>
          </w:p>
        </w:tc>
      </w:tr>
      <w:tr w:rsidR="009578F0" w:rsidRPr="00092CBC" w14:paraId="5E92B957" w14:textId="77777777" w:rsidTr="00EF2551">
        <w:trPr>
          <w:trHeight w:hRule="exact" w:val="997"/>
        </w:trPr>
        <w:tc>
          <w:tcPr>
            <w:tcW w:w="591" w:type="dxa"/>
            <w:tcBorders>
              <w:top w:val="nil"/>
              <w:left w:val="single" w:sz="4" w:space="0" w:color="auto"/>
              <w:bottom w:val="single" w:sz="4" w:space="0" w:color="auto"/>
              <w:right w:val="single" w:sz="4" w:space="0" w:color="auto"/>
            </w:tcBorders>
            <w:shd w:val="clear" w:color="auto" w:fill="auto"/>
            <w:vAlign w:val="center"/>
          </w:tcPr>
          <w:p w14:paraId="64CDB3AE" w14:textId="77777777" w:rsidR="009578F0" w:rsidRPr="00092CBC" w:rsidRDefault="009578F0" w:rsidP="00EF2551">
            <w:pPr>
              <w:widowControl w:val="0"/>
              <w:jc w:val="center"/>
              <w:rPr>
                <w:i/>
                <w:w w:val="99"/>
                <w:sz w:val="26"/>
                <w:szCs w:val="26"/>
              </w:rPr>
            </w:pPr>
          </w:p>
        </w:tc>
        <w:tc>
          <w:tcPr>
            <w:tcW w:w="3735" w:type="dxa"/>
            <w:tcBorders>
              <w:top w:val="nil"/>
              <w:left w:val="nil"/>
              <w:bottom w:val="single" w:sz="4" w:space="0" w:color="auto"/>
              <w:right w:val="single" w:sz="4" w:space="0" w:color="auto"/>
            </w:tcBorders>
            <w:shd w:val="clear" w:color="auto" w:fill="auto"/>
          </w:tcPr>
          <w:p w14:paraId="42730CA0" w14:textId="20014C64" w:rsidR="009578F0" w:rsidRPr="00092CBC" w:rsidRDefault="009578F0" w:rsidP="004500A5">
            <w:pPr>
              <w:widowControl w:val="0"/>
              <w:rPr>
                <w:i/>
                <w:sz w:val="26"/>
                <w:szCs w:val="26"/>
              </w:rPr>
            </w:pPr>
            <w:r w:rsidRPr="00092CBC">
              <w:rPr>
                <w:i/>
                <w:sz w:val="26"/>
                <w:szCs w:val="26"/>
              </w:rPr>
              <w:t>Hộp đầu cáp hạ áp Cu/4x150mm2 - Kèm đầu cose đồng</w:t>
            </w:r>
          </w:p>
        </w:tc>
        <w:tc>
          <w:tcPr>
            <w:tcW w:w="1173" w:type="dxa"/>
            <w:tcBorders>
              <w:top w:val="nil"/>
              <w:left w:val="nil"/>
              <w:bottom w:val="single" w:sz="4" w:space="0" w:color="auto"/>
              <w:right w:val="single" w:sz="4" w:space="0" w:color="auto"/>
            </w:tcBorders>
            <w:shd w:val="clear" w:color="auto" w:fill="auto"/>
            <w:vAlign w:val="center"/>
          </w:tcPr>
          <w:p w14:paraId="52B83DFA" w14:textId="77777777" w:rsidR="009578F0" w:rsidRPr="00092CBC" w:rsidRDefault="009578F0" w:rsidP="00EF2551">
            <w:pPr>
              <w:widowControl w:val="0"/>
              <w:jc w:val="center"/>
              <w:rPr>
                <w:i/>
                <w:sz w:val="26"/>
                <w:szCs w:val="26"/>
              </w:rPr>
            </w:pPr>
          </w:p>
        </w:tc>
        <w:tc>
          <w:tcPr>
            <w:tcW w:w="2581" w:type="dxa"/>
            <w:tcBorders>
              <w:top w:val="nil"/>
              <w:left w:val="nil"/>
              <w:bottom w:val="single" w:sz="4" w:space="0" w:color="auto"/>
              <w:right w:val="single" w:sz="4" w:space="0" w:color="auto"/>
            </w:tcBorders>
            <w:shd w:val="clear" w:color="auto" w:fill="auto"/>
            <w:vAlign w:val="center"/>
          </w:tcPr>
          <w:p w14:paraId="012E7039" w14:textId="77777777" w:rsidR="009578F0" w:rsidRPr="00092CBC" w:rsidRDefault="009578F0" w:rsidP="00EF2551">
            <w:pPr>
              <w:widowControl w:val="0"/>
              <w:jc w:val="center"/>
              <w:rPr>
                <w:i/>
                <w:sz w:val="26"/>
                <w:szCs w:val="26"/>
              </w:rPr>
            </w:pPr>
          </w:p>
        </w:tc>
        <w:tc>
          <w:tcPr>
            <w:tcW w:w="1403" w:type="dxa"/>
            <w:tcBorders>
              <w:top w:val="nil"/>
              <w:left w:val="nil"/>
              <w:bottom w:val="single" w:sz="4" w:space="0" w:color="auto"/>
              <w:right w:val="single" w:sz="4" w:space="0" w:color="auto"/>
            </w:tcBorders>
            <w:shd w:val="clear" w:color="auto" w:fill="auto"/>
            <w:vAlign w:val="center"/>
          </w:tcPr>
          <w:p w14:paraId="6D93EA5C" w14:textId="77777777" w:rsidR="009578F0" w:rsidRPr="00092CBC" w:rsidRDefault="009578F0" w:rsidP="00EF2551">
            <w:pPr>
              <w:widowControl w:val="0"/>
              <w:ind w:firstLineChars="200" w:firstLine="520"/>
              <w:rPr>
                <w:i/>
                <w:sz w:val="26"/>
                <w:szCs w:val="26"/>
              </w:rPr>
            </w:pPr>
          </w:p>
        </w:tc>
      </w:tr>
      <w:tr w:rsidR="009578F0" w:rsidRPr="00837FB2" w14:paraId="5283CCAC" w14:textId="77777777" w:rsidTr="00EF2551">
        <w:trPr>
          <w:trHeight w:hRule="exact" w:val="750"/>
        </w:trPr>
        <w:tc>
          <w:tcPr>
            <w:tcW w:w="591" w:type="dxa"/>
            <w:tcBorders>
              <w:top w:val="nil"/>
              <w:left w:val="single" w:sz="4" w:space="0" w:color="auto"/>
              <w:bottom w:val="single" w:sz="4" w:space="0" w:color="auto"/>
              <w:right w:val="single" w:sz="4" w:space="0" w:color="auto"/>
            </w:tcBorders>
            <w:shd w:val="clear" w:color="auto" w:fill="auto"/>
            <w:vAlign w:val="center"/>
            <w:hideMark/>
          </w:tcPr>
          <w:p w14:paraId="0408F5DD" w14:textId="77777777" w:rsidR="009578F0" w:rsidRPr="009578F0" w:rsidRDefault="009578F0" w:rsidP="00EF2551">
            <w:pPr>
              <w:widowControl w:val="0"/>
              <w:jc w:val="center"/>
              <w:rPr>
                <w:sz w:val="26"/>
                <w:szCs w:val="26"/>
              </w:rPr>
            </w:pPr>
            <w:r w:rsidRPr="009578F0">
              <w:rPr>
                <w:w w:val="99"/>
                <w:sz w:val="26"/>
                <w:szCs w:val="26"/>
              </w:rPr>
              <w:t>5</w:t>
            </w:r>
          </w:p>
        </w:tc>
        <w:tc>
          <w:tcPr>
            <w:tcW w:w="3735" w:type="dxa"/>
            <w:tcBorders>
              <w:top w:val="nil"/>
              <w:left w:val="nil"/>
              <w:bottom w:val="single" w:sz="4" w:space="0" w:color="auto"/>
              <w:right w:val="single" w:sz="4" w:space="0" w:color="auto"/>
            </w:tcBorders>
            <w:shd w:val="clear" w:color="auto" w:fill="auto"/>
            <w:vAlign w:val="center"/>
            <w:hideMark/>
          </w:tcPr>
          <w:p w14:paraId="66CCD0E3" w14:textId="77777777" w:rsidR="009578F0" w:rsidRPr="009578F0" w:rsidRDefault="009578F0" w:rsidP="00EF2551">
            <w:pPr>
              <w:widowControl w:val="0"/>
              <w:rPr>
                <w:sz w:val="26"/>
                <w:szCs w:val="26"/>
              </w:rPr>
            </w:pPr>
            <w:r w:rsidRPr="009578F0">
              <w:rPr>
                <w:sz w:val="26"/>
                <w:szCs w:val="26"/>
              </w:rPr>
              <w:t>Tiêu chuẩn sản xuất và thử nghiệm</w:t>
            </w:r>
          </w:p>
        </w:tc>
        <w:tc>
          <w:tcPr>
            <w:tcW w:w="1173" w:type="dxa"/>
            <w:tcBorders>
              <w:top w:val="nil"/>
              <w:left w:val="nil"/>
              <w:bottom w:val="single" w:sz="4" w:space="0" w:color="auto"/>
              <w:right w:val="single" w:sz="4" w:space="0" w:color="auto"/>
            </w:tcBorders>
            <w:shd w:val="clear" w:color="auto" w:fill="auto"/>
            <w:vAlign w:val="center"/>
            <w:hideMark/>
          </w:tcPr>
          <w:p w14:paraId="5A7677BE" w14:textId="77777777" w:rsidR="009578F0" w:rsidRPr="009578F0" w:rsidRDefault="009578F0" w:rsidP="00EF2551">
            <w:pPr>
              <w:widowControl w:val="0"/>
              <w:jc w:val="center"/>
              <w:rPr>
                <w:sz w:val="26"/>
                <w:szCs w:val="26"/>
              </w:rPr>
            </w:pPr>
            <w:r w:rsidRPr="009578F0">
              <w:rPr>
                <w:sz w:val="26"/>
                <w:szCs w:val="26"/>
              </w:rPr>
              <w:t> </w:t>
            </w:r>
          </w:p>
        </w:tc>
        <w:tc>
          <w:tcPr>
            <w:tcW w:w="2581" w:type="dxa"/>
            <w:tcBorders>
              <w:top w:val="nil"/>
              <w:left w:val="nil"/>
              <w:bottom w:val="single" w:sz="4" w:space="0" w:color="auto"/>
              <w:right w:val="single" w:sz="4" w:space="0" w:color="auto"/>
            </w:tcBorders>
            <w:shd w:val="clear" w:color="auto" w:fill="auto"/>
            <w:vAlign w:val="center"/>
            <w:hideMark/>
          </w:tcPr>
          <w:p w14:paraId="0DDCA7B7" w14:textId="77777777" w:rsidR="009578F0" w:rsidRPr="009578F0" w:rsidRDefault="009578F0" w:rsidP="00EF2551">
            <w:pPr>
              <w:widowControl w:val="0"/>
              <w:jc w:val="center"/>
              <w:rPr>
                <w:sz w:val="26"/>
                <w:szCs w:val="26"/>
              </w:rPr>
            </w:pPr>
            <w:r w:rsidRPr="009578F0">
              <w:rPr>
                <w:sz w:val="26"/>
                <w:szCs w:val="26"/>
              </w:rPr>
              <w:t>TCVN hoặc tương đương</w:t>
            </w:r>
          </w:p>
        </w:tc>
        <w:tc>
          <w:tcPr>
            <w:tcW w:w="1403" w:type="dxa"/>
            <w:tcBorders>
              <w:top w:val="nil"/>
              <w:left w:val="nil"/>
              <w:bottom w:val="single" w:sz="4" w:space="0" w:color="auto"/>
              <w:right w:val="single" w:sz="4" w:space="0" w:color="auto"/>
            </w:tcBorders>
            <w:shd w:val="clear" w:color="auto" w:fill="auto"/>
            <w:vAlign w:val="center"/>
            <w:hideMark/>
          </w:tcPr>
          <w:p w14:paraId="651ADC56" w14:textId="77777777" w:rsidR="009578F0" w:rsidRPr="009578F0" w:rsidRDefault="009578F0" w:rsidP="00EF2551">
            <w:pPr>
              <w:widowControl w:val="0"/>
              <w:ind w:firstLineChars="200" w:firstLine="520"/>
              <w:rPr>
                <w:sz w:val="26"/>
                <w:szCs w:val="26"/>
              </w:rPr>
            </w:pPr>
            <w:r w:rsidRPr="009578F0">
              <w:rPr>
                <w:sz w:val="26"/>
                <w:szCs w:val="26"/>
              </w:rPr>
              <w:t> </w:t>
            </w:r>
          </w:p>
        </w:tc>
      </w:tr>
      <w:tr w:rsidR="009578F0" w:rsidRPr="00837FB2" w14:paraId="15BF8E8F" w14:textId="77777777" w:rsidTr="004500A5">
        <w:trPr>
          <w:trHeight w:hRule="exact" w:val="657"/>
        </w:trPr>
        <w:tc>
          <w:tcPr>
            <w:tcW w:w="591" w:type="dxa"/>
            <w:tcBorders>
              <w:top w:val="nil"/>
              <w:left w:val="single" w:sz="4" w:space="0" w:color="auto"/>
              <w:bottom w:val="single" w:sz="4" w:space="0" w:color="auto"/>
              <w:right w:val="single" w:sz="4" w:space="0" w:color="auto"/>
            </w:tcBorders>
            <w:shd w:val="clear" w:color="auto" w:fill="auto"/>
            <w:vAlign w:val="center"/>
            <w:hideMark/>
          </w:tcPr>
          <w:p w14:paraId="254FBEDF" w14:textId="77777777" w:rsidR="009578F0" w:rsidRPr="009578F0" w:rsidRDefault="009578F0" w:rsidP="00EF2551">
            <w:pPr>
              <w:widowControl w:val="0"/>
              <w:jc w:val="center"/>
              <w:rPr>
                <w:sz w:val="26"/>
                <w:szCs w:val="26"/>
              </w:rPr>
            </w:pPr>
            <w:r w:rsidRPr="009578F0">
              <w:rPr>
                <w:w w:val="99"/>
                <w:sz w:val="26"/>
                <w:szCs w:val="26"/>
              </w:rPr>
              <w:t>6</w:t>
            </w:r>
          </w:p>
        </w:tc>
        <w:tc>
          <w:tcPr>
            <w:tcW w:w="3735" w:type="dxa"/>
            <w:tcBorders>
              <w:top w:val="nil"/>
              <w:left w:val="nil"/>
              <w:bottom w:val="single" w:sz="4" w:space="0" w:color="auto"/>
              <w:right w:val="single" w:sz="4" w:space="0" w:color="auto"/>
            </w:tcBorders>
            <w:shd w:val="clear" w:color="auto" w:fill="auto"/>
            <w:vAlign w:val="center"/>
            <w:hideMark/>
          </w:tcPr>
          <w:p w14:paraId="7F5A496C" w14:textId="77777777" w:rsidR="009578F0" w:rsidRPr="009578F0" w:rsidRDefault="009578F0" w:rsidP="00EF2551">
            <w:pPr>
              <w:widowControl w:val="0"/>
              <w:rPr>
                <w:sz w:val="26"/>
                <w:szCs w:val="26"/>
              </w:rPr>
            </w:pPr>
            <w:r w:rsidRPr="009578F0">
              <w:rPr>
                <w:sz w:val="26"/>
                <w:szCs w:val="26"/>
              </w:rPr>
              <w:t>Số lõi cáp/vật liệu</w:t>
            </w:r>
          </w:p>
        </w:tc>
        <w:tc>
          <w:tcPr>
            <w:tcW w:w="1173" w:type="dxa"/>
            <w:tcBorders>
              <w:top w:val="nil"/>
              <w:left w:val="nil"/>
              <w:bottom w:val="single" w:sz="4" w:space="0" w:color="auto"/>
              <w:right w:val="single" w:sz="4" w:space="0" w:color="auto"/>
            </w:tcBorders>
            <w:shd w:val="clear" w:color="auto" w:fill="auto"/>
            <w:vAlign w:val="center"/>
            <w:hideMark/>
          </w:tcPr>
          <w:p w14:paraId="45BFC153" w14:textId="77777777" w:rsidR="009578F0" w:rsidRPr="009578F0" w:rsidRDefault="009578F0" w:rsidP="00EF2551">
            <w:pPr>
              <w:widowControl w:val="0"/>
              <w:jc w:val="center"/>
              <w:rPr>
                <w:sz w:val="26"/>
                <w:szCs w:val="26"/>
              </w:rPr>
            </w:pPr>
            <w:r w:rsidRPr="009578F0">
              <w:rPr>
                <w:sz w:val="26"/>
                <w:szCs w:val="26"/>
              </w:rPr>
              <w:t> </w:t>
            </w:r>
          </w:p>
        </w:tc>
        <w:tc>
          <w:tcPr>
            <w:tcW w:w="2581" w:type="dxa"/>
            <w:tcBorders>
              <w:top w:val="nil"/>
              <w:left w:val="nil"/>
              <w:bottom w:val="single" w:sz="4" w:space="0" w:color="auto"/>
              <w:right w:val="single" w:sz="4" w:space="0" w:color="auto"/>
            </w:tcBorders>
            <w:shd w:val="clear" w:color="auto" w:fill="auto"/>
            <w:vAlign w:val="center"/>
            <w:hideMark/>
          </w:tcPr>
          <w:p w14:paraId="68686830" w14:textId="2133A54B" w:rsidR="009578F0" w:rsidRPr="009578F0" w:rsidRDefault="009578F0" w:rsidP="004500A5">
            <w:pPr>
              <w:widowControl w:val="0"/>
              <w:jc w:val="center"/>
              <w:rPr>
                <w:sz w:val="26"/>
                <w:szCs w:val="26"/>
              </w:rPr>
            </w:pPr>
          </w:p>
        </w:tc>
        <w:tc>
          <w:tcPr>
            <w:tcW w:w="1403" w:type="dxa"/>
            <w:tcBorders>
              <w:top w:val="nil"/>
              <w:left w:val="nil"/>
              <w:bottom w:val="single" w:sz="4" w:space="0" w:color="auto"/>
              <w:right w:val="single" w:sz="4" w:space="0" w:color="auto"/>
            </w:tcBorders>
            <w:shd w:val="clear" w:color="auto" w:fill="auto"/>
            <w:vAlign w:val="center"/>
            <w:hideMark/>
          </w:tcPr>
          <w:p w14:paraId="0871EDE1" w14:textId="77777777" w:rsidR="009578F0" w:rsidRPr="009578F0" w:rsidRDefault="009578F0" w:rsidP="00EF2551">
            <w:pPr>
              <w:widowControl w:val="0"/>
              <w:rPr>
                <w:sz w:val="26"/>
                <w:szCs w:val="26"/>
              </w:rPr>
            </w:pPr>
            <w:r w:rsidRPr="009578F0">
              <w:rPr>
                <w:sz w:val="26"/>
                <w:szCs w:val="26"/>
              </w:rPr>
              <w:t> </w:t>
            </w:r>
          </w:p>
        </w:tc>
      </w:tr>
      <w:tr w:rsidR="009578F0" w:rsidRPr="00837FB2" w14:paraId="3648F107" w14:textId="77777777" w:rsidTr="003D0F36">
        <w:trPr>
          <w:trHeight w:hRule="exact" w:val="708"/>
        </w:trPr>
        <w:tc>
          <w:tcPr>
            <w:tcW w:w="591" w:type="dxa"/>
            <w:tcBorders>
              <w:top w:val="nil"/>
              <w:left w:val="single" w:sz="4" w:space="0" w:color="auto"/>
              <w:bottom w:val="single" w:sz="4" w:space="0" w:color="auto"/>
              <w:right w:val="single" w:sz="4" w:space="0" w:color="auto"/>
            </w:tcBorders>
            <w:shd w:val="clear" w:color="auto" w:fill="auto"/>
            <w:vAlign w:val="center"/>
          </w:tcPr>
          <w:p w14:paraId="70CCB1CD" w14:textId="77777777" w:rsidR="009578F0" w:rsidRPr="009578F0" w:rsidRDefault="009578F0" w:rsidP="00EF2551">
            <w:pPr>
              <w:widowControl w:val="0"/>
              <w:jc w:val="center"/>
              <w:rPr>
                <w:w w:val="99"/>
                <w:sz w:val="26"/>
                <w:szCs w:val="26"/>
              </w:rPr>
            </w:pPr>
          </w:p>
        </w:tc>
        <w:tc>
          <w:tcPr>
            <w:tcW w:w="3735" w:type="dxa"/>
            <w:tcBorders>
              <w:top w:val="nil"/>
              <w:left w:val="nil"/>
              <w:bottom w:val="single" w:sz="4" w:space="0" w:color="auto"/>
              <w:right w:val="single" w:sz="4" w:space="0" w:color="auto"/>
            </w:tcBorders>
            <w:shd w:val="clear" w:color="auto" w:fill="auto"/>
          </w:tcPr>
          <w:p w14:paraId="77CE0BF7" w14:textId="5C98CDA1" w:rsidR="009578F0" w:rsidRPr="009578F0" w:rsidRDefault="004500A5" w:rsidP="00EF2551">
            <w:pPr>
              <w:widowControl w:val="0"/>
              <w:rPr>
                <w:sz w:val="26"/>
                <w:szCs w:val="26"/>
              </w:rPr>
            </w:pPr>
            <w:r>
              <w:rPr>
                <w:sz w:val="26"/>
                <w:szCs w:val="26"/>
              </w:rPr>
              <w:t>Hộp đầu cáp hạ áp Cu/4x95mm2</w:t>
            </w:r>
            <w:r w:rsidR="009578F0" w:rsidRPr="009578F0">
              <w:rPr>
                <w:sz w:val="26"/>
                <w:szCs w:val="26"/>
              </w:rPr>
              <w:t>- Kèm đầu cose đồng</w:t>
            </w:r>
          </w:p>
        </w:tc>
        <w:tc>
          <w:tcPr>
            <w:tcW w:w="1173" w:type="dxa"/>
            <w:tcBorders>
              <w:top w:val="nil"/>
              <w:left w:val="nil"/>
              <w:bottom w:val="single" w:sz="4" w:space="0" w:color="auto"/>
              <w:right w:val="single" w:sz="4" w:space="0" w:color="auto"/>
            </w:tcBorders>
            <w:shd w:val="clear" w:color="auto" w:fill="auto"/>
            <w:vAlign w:val="center"/>
          </w:tcPr>
          <w:p w14:paraId="36AE04BB" w14:textId="77777777" w:rsidR="009578F0" w:rsidRPr="009578F0" w:rsidRDefault="009578F0" w:rsidP="00EF2551">
            <w:pPr>
              <w:widowControl w:val="0"/>
              <w:jc w:val="center"/>
              <w:rPr>
                <w:sz w:val="26"/>
                <w:szCs w:val="26"/>
              </w:rPr>
            </w:pPr>
          </w:p>
        </w:tc>
        <w:tc>
          <w:tcPr>
            <w:tcW w:w="2581" w:type="dxa"/>
            <w:tcBorders>
              <w:top w:val="nil"/>
              <w:left w:val="nil"/>
              <w:bottom w:val="single" w:sz="4" w:space="0" w:color="auto"/>
              <w:right w:val="single" w:sz="4" w:space="0" w:color="auto"/>
            </w:tcBorders>
            <w:shd w:val="clear" w:color="auto" w:fill="auto"/>
            <w:vAlign w:val="center"/>
          </w:tcPr>
          <w:p w14:paraId="4CF85977" w14:textId="77777777" w:rsidR="009578F0" w:rsidRPr="009578F0" w:rsidRDefault="009578F0" w:rsidP="00EF2551">
            <w:pPr>
              <w:widowControl w:val="0"/>
              <w:jc w:val="center"/>
              <w:rPr>
                <w:sz w:val="26"/>
                <w:szCs w:val="26"/>
              </w:rPr>
            </w:pPr>
            <w:r w:rsidRPr="009578F0">
              <w:rPr>
                <w:sz w:val="26"/>
                <w:szCs w:val="26"/>
              </w:rPr>
              <w:t>4 lõi /đồng</w:t>
            </w:r>
          </w:p>
        </w:tc>
        <w:tc>
          <w:tcPr>
            <w:tcW w:w="1403" w:type="dxa"/>
            <w:tcBorders>
              <w:top w:val="nil"/>
              <w:left w:val="nil"/>
              <w:bottom w:val="single" w:sz="4" w:space="0" w:color="auto"/>
              <w:right w:val="single" w:sz="4" w:space="0" w:color="auto"/>
            </w:tcBorders>
            <w:shd w:val="clear" w:color="auto" w:fill="auto"/>
            <w:vAlign w:val="center"/>
          </w:tcPr>
          <w:p w14:paraId="6E8D1AC5" w14:textId="77777777" w:rsidR="009578F0" w:rsidRPr="009578F0" w:rsidRDefault="009578F0" w:rsidP="00EF2551">
            <w:pPr>
              <w:widowControl w:val="0"/>
              <w:rPr>
                <w:sz w:val="26"/>
                <w:szCs w:val="26"/>
              </w:rPr>
            </w:pPr>
          </w:p>
        </w:tc>
      </w:tr>
      <w:tr w:rsidR="009578F0" w:rsidRPr="00837FB2" w14:paraId="7AB6FF7C" w14:textId="77777777" w:rsidTr="00EF2551">
        <w:trPr>
          <w:trHeight w:hRule="exact" w:val="995"/>
        </w:trPr>
        <w:tc>
          <w:tcPr>
            <w:tcW w:w="591" w:type="dxa"/>
            <w:tcBorders>
              <w:top w:val="nil"/>
              <w:left w:val="single" w:sz="4" w:space="0" w:color="auto"/>
              <w:bottom w:val="single" w:sz="4" w:space="0" w:color="auto"/>
              <w:right w:val="single" w:sz="4" w:space="0" w:color="auto"/>
            </w:tcBorders>
            <w:shd w:val="clear" w:color="auto" w:fill="auto"/>
            <w:vAlign w:val="center"/>
          </w:tcPr>
          <w:p w14:paraId="27535DF4" w14:textId="77777777" w:rsidR="009578F0" w:rsidRPr="009578F0" w:rsidRDefault="009578F0" w:rsidP="00EF2551">
            <w:pPr>
              <w:widowControl w:val="0"/>
              <w:jc w:val="center"/>
              <w:rPr>
                <w:w w:val="99"/>
                <w:sz w:val="26"/>
                <w:szCs w:val="26"/>
              </w:rPr>
            </w:pPr>
          </w:p>
        </w:tc>
        <w:tc>
          <w:tcPr>
            <w:tcW w:w="3735" w:type="dxa"/>
            <w:tcBorders>
              <w:top w:val="nil"/>
              <w:left w:val="nil"/>
              <w:bottom w:val="single" w:sz="4" w:space="0" w:color="auto"/>
              <w:right w:val="single" w:sz="4" w:space="0" w:color="auto"/>
            </w:tcBorders>
            <w:shd w:val="clear" w:color="auto" w:fill="auto"/>
          </w:tcPr>
          <w:p w14:paraId="44482D43" w14:textId="563AB6E5" w:rsidR="009578F0" w:rsidRPr="009578F0" w:rsidRDefault="009578F0" w:rsidP="00EF2551">
            <w:pPr>
              <w:widowControl w:val="0"/>
              <w:rPr>
                <w:sz w:val="26"/>
                <w:szCs w:val="26"/>
              </w:rPr>
            </w:pPr>
            <w:r w:rsidRPr="009578F0">
              <w:rPr>
                <w:sz w:val="26"/>
                <w:szCs w:val="26"/>
              </w:rPr>
              <w:t>Hộp đầu cáp</w:t>
            </w:r>
            <w:r w:rsidR="004500A5">
              <w:rPr>
                <w:sz w:val="26"/>
                <w:szCs w:val="26"/>
              </w:rPr>
              <w:t xml:space="preserve"> hạ áp Cu/4x150mm2</w:t>
            </w:r>
            <w:r w:rsidRPr="009578F0">
              <w:rPr>
                <w:sz w:val="26"/>
                <w:szCs w:val="26"/>
              </w:rPr>
              <w:t>- Kèm đầu cose đồng</w:t>
            </w:r>
          </w:p>
        </w:tc>
        <w:tc>
          <w:tcPr>
            <w:tcW w:w="1173" w:type="dxa"/>
            <w:tcBorders>
              <w:top w:val="nil"/>
              <w:left w:val="nil"/>
              <w:bottom w:val="single" w:sz="4" w:space="0" w:color="auto"/>
              <w:right w:val="single" w:sz="4" w:space="0" w:color="auto"/>
            </w:tcBorders>
            <w:shd w:val="clear" w:color="auto" w:fill="auto"/>
            <w:vAlign w:val="center"/>
          </w:tcPr>
          <w:p w14:paraId="1FFD3217" w14:textId="77777777" w:rsidR="009578F0" w:rsidRPr="009578F0" w:rsidRDefault="009578F0" w:rsidP="00EF2551">
            <w:pPr>
              <w:widowControl w:val="0"/>
              <w:jc w:val="center"/>
              <w:rPr>
                <w:sz w:val="26"/>
                <w:szCs w:val="26"/>
              </w:rPr>
            </w:pPr>
          </w:p>
        </w:tc>
        <w:tc>
          <w:tcPr>
            <w:tcW w:w="2581" w:type="dxa"/>
            <w:tcBorders>
              <w:top w:val="nil"/>
              <w:left w:val="nil"/>
              <w:bottom w:val="single" w:sz="4" w:space="0" w:color="auto"/>
              <w:right w:val="single" w:sz="4" w:space="0" w:color="auto"/>
            </w:tcBorders>
            <w:shd w:val="clear" w:color="auto" w:fill="auto"/>
            <w:vAlign w:val="center"/>
          </w:tcPr>
          <w:p w14:paraId="4F777286" w14:textId="77777777" w:rsidR="009578F0" w:rsidRPr="009578F0" w:rsidRDefault="009578F0" w:rsidP="00EF2551">
            <w:pPr>
              <w:widowControl w:val="0"/>
              <w:jc w:val="center"/>
              <w:rPr>
                <w:sz w:val="26"/>
                <w:szCs w:val="26"/>
              </w:rPr>
            </w:pPr>
            <w:r w:rsidRPr="009578F0">
              <w:rPr>
                <w:sz w:val="26"/>
                <w:szCs w:val="26"/>
              </w:rPr>
              <w:t>4 lõi /đồng</w:t>
            </w:r>
          </w:p>
        </w:tc>
        <w:tc>
          <w:tcPr>
            <w:tcW w:w="1403" w:type="dxa"/>
            <w:tcBorders>
              <w:top w:val="nil"/>
              <w:left w:val="nil"/>
              <w:bottom w:val="single" w:sz="4" w:space="0" w:color="auto"/>
              <w:right w:val="single" w:sz="4" w:space="0" w:color="auto"/>
            </w:tcBorders>
            <w:shd w:val="clear" w:color="auto" w:fill="auto"/>
            <w:vAlign w:val="center"/>
          </w:tcPr>
          <w:p w14:paraId="3471542D" w14:textId="77777777" w:rsidR="009578F0" w:rsidRPr="009578F0" w:rsidRDefault="009578F0" w:rsidP="00EF2551">
            <w:pPr>
              <w:widowControl w:val="0"/>
              <w:rPr>
                <w:sz w:val="26"/>
                <w:szCs w:val="26"/>
              </w:rPr>
            </w:pPr>
          </w:p>
        </w:tc>
      </w:tr>
      <w:tr w:rsidR="009578F0" w:rsidRPr="00837FB2" w14:paraId="4EFD8A29" w14:textId="77777777" w:rsidTr="00EF2551">
        <w:trPr>
          <w:trHeight w:hRule="exact" w:val="375"/>
        </w:trPr>
        <w:tc>
          <w:tcPr>
            <w:tcW w:w="591" w:type="dxa"/>
            <w:tcBorders>
              <w:top w:val="nil"/>
              <w:left w:val="single" w:sz="4" w:space="0" w:color="auto"/>
              <w:bottom w:val="single" w:sz="4" w:space="0" w:color="auto"/>
              <w:right w:val="single" w:sz="4" w:space="0" w:color="auto"/>
            </w:tcBorders>
            <w:shd w:val="clear" w:color="auto" w:fill="auto"/>
            <w:vAlign w:val="center"/>
            <w:hideMark/>
          </w:tcPr>
          <w:p w14:paraId="45517E8B" w14:textId="77777777" w:rsidR="009578F0" w:rsidRPr="009578F0" w:rsidRDefault="009578F0" w:rsidP="00EF2551">
            <w:pPr>
              <w:widowControl w:val="0"/>
              <w:jc w:val="center"/>
              <w:rPr>
                <w:sz w:val="26"/>
                <w:szCs w:val="26"/>
              </w:rPr>
            </w:pPr>
            <w:r w:rsidRPr="009578F0">
              <w:rPr>
                <w:w w:val="99"/>
                <w:sz w:val="26"/>
                <w:szCs w:val="26"/>
              </w:rPr>
              <w:t>7</w:t>
            </w:r>
          </w:p>
        </w:tc>
        <w:tc>
          <w:tcPr>
            <w:tcW w:w="3735" w:type="dxa"/>
            <w:tcBorders>
              <w:top w:val="nil"/>
              <w:left w:val="nil"/>
              <w:bottom w:val="single" w:sz="4" w:space="0" w:color="auto"/>
              <w:right w:val="single" w:sz="4" w:space="0" w:color="auto"/>
            </w:tcBorders>
            <w:shd w:val="clear" w:color="auto" w:fill="auto"/>
            <w:vAlign w:val="center"/>
            <w:hideMark/>
          </w:tcPr>
          <w:p w14:paraId="627080C5" w14:textId="77777777" w:rsidR="009578F0" w:rsidRPr="009578F0" w:rsidRDefault="009578F0" w:rsidP="00EF2551">
            <w:pPr>
              <w:widowControl w:val="0"/>
              <w:rPr>
                <w:sz w:val="26"/>
                <w:szCs w:val="26"/>
              </w:rPr>
            </w:pPr>
            <w:r w:rsidRPr="009578F0">
              <w:rPr>
                <w:sz w:val="26"/>
                <w:szCs w:val="26"/>
              </w:rPr>
              <w:t>Tiết diện cáp</w:t>
            </w:r>
          </w:p>
        </w:tc>
        <w:tc>
          <w:tcPr>
            <w:tcW w:w="1173" w:type="dxa"/>
            <w:tcBorders>
              <w:top w:val="nil"/>
              <w:left w:val="nil"/>
              <w:bottom w:val="single" w:sz="4" w:space="0" w:color="auto"/>
              <w:right w:val="single" w:sz="4" w:space="0" w:color="auto"/>
            </w:tcBorders>
            <w:shd w:val="clear" w:color="auto" w:fill="auto"/>
            <w:vAlign w:val="center"/>
            <w:hideMark/>
          </w:tcPr>
          <w:p w14:paraId="11090373" w14:textId="77777777" w:rsidR="009578F0" w:rsidRPr="009578F0" w:rsidRDefault="009578F0" w:rsidP="00EF2551">
            <w:pPr>
              <w:widowControl w:val="0"/>
              <w:jc w:val="center"/>
              <w:rPr>
                <w:sz w:val="26"/>
                <w:szCs w:val="26"/>
              </w:rPr>
            </w:pPr>
            <w:r w:rsidRPr="009578F0">
              <w:rPr>
                <w:sz w:val="26"/>
                <w:szCs w:val="26"/>
              </w:rPr>
              <w:t>mm2</w:t>
            </w:r>
          </w:p>
        </w:tc>
        <w:tc>
          <w:tcPr>
            <w:tcW w:w="2581" w:type="dxa"/>
            <w:tcBorders>
              <w:top w:val="nil"/>
              <w:left w:val="nil"/>
              <w:bottom w:val="single" w:sz="4" w:space="0" w:color="auto"/>
              <w:right w:val="single" w:sz="4" w:space="0" w:color="auto"/>
            </w:tcBorders>
            <w:shd w:val="clear" w:color="auto" w:fill="auto"/>
            <w:vAlign w:val="center"/>
            <w:hideMark/>
          </w:tcPr>
          <w:p w14:paraId="21D60C40" w14:textId="76B5C71B" w:rsidR="009578F0" w:rsidRPr="009578F0" w:rsidRDefault="009578F0" w:rsidP="00EF2551">
            <w:pPr>
              <w:widowControl w:val="0"/>
              <w:jc w:val="center"/>
              <w:rPr>
                <w:sz w:val="26"/>
                <w:szCs w:val="26"/>
              </w:rPr>
            </w:pPr>
          </w:p>
        </w:tc>
        <w:tc>
          <w:tcPr>
            <w:tcW w:w="1403" w:type="dxa"/>
            <w:tcBorders>
              <w:top w:val="nil"/>
              <w:left w:val="nil"/>
              <w:bottom w:val="single" w:sz="4" w:space="0" w:color="auto"/>
              <w:right w:val="single" w:sz="4" w:space="0" w:color="auto"/>
            </w:tcBorders>
            <w:shd w:val="clear" w:color="auto" w:fill="auto"/>
            <w:vAlign w:val="center"/>
            <w:hideMark/>
          </w:tcPr>
          <w:p w14:paraId="2BA0B2F1" w14:textId="77777777" w:rsidR="009578F0" w:rsidRPr="009578F0" w:rsidRDefault="009578F0" w:rsidP="00EF2551">
            <w:pPr>
              <w:widowControl w:val="0"/>
              <w:rPr>
                <w:sz w:val="26"/>
                <w:szCs w:val="26"/>
              </w:rPr>
            </w:pPr>
            <w:r w:rsidRPr="009578F0">
              <w:rPr>
                <w:sz w:val="26"/>
                <w:szCs w:val="26"/>
              </w:rPr>
              <w:t> </w:t>
            </w:r>
          </w:p>
        </w:tc>
      </w:tr>
      <w:tr w:rsidR="009578F0" w:rsidRPr="00092CBC" w14:paraId="651F1539" w14:textId="77777777" w:rsidTr="00EF2551">
        <w:trPr>
          <w:trHeight w:hRule="exact" w:val="1045"/>
        </w:trPr>
        <w:tc>
          <w:tcPr>
            <w:tcW w:w="591" w:type="dxa"/>
            <w:tcBorders>
              <w:top w:val="nil"/>
              <w:left w:val="single" w:sz="4" w:space="0" w:color="auto"/>
              <w:bottom w:val="single" w:sz="4" w:space="0" w:color="auto"/>
              <w:right w:val="single" w:sz="4" w:space="0" w:color="auto"/>
            </w:tcBorders>
            <w:shd w:val="clear" w:color="auto" w:fill="auto"/>
            <w:vAlign w:val="center"/>
          </w:tcPr>
          <w:p w14:paraId="6FAA3317" w14:textId="77777777" w:rsidR="009578F0" w:rsidRPr="00092CBC" w:rsidRDefault="009578F0" w:rsidP="00EF2551">
            <w:pPr>
              <w:widowControl w:val="0"/>
              <w:jc w:val="center"/>
              <w:rPr>
                <w:i/>
                <w:w w:val="99"/>
                <w:sz w:val="26"/>
                <w:szCs w:val="26"/>
              </w:rPr>
            </w:pPr>
          </w:p>
        </w:tc>
        <w:tc>
          <w:tcPr>
            <w:tcW w:w="3735" w:type="dxa"/>
            <w:tcBorders>
              <w:top w:val="nil"/>
              <w:left w:val="nil"/>
              <w:bottom w:val="single" w:sz="4" w:space="0" w:color="auto"/>
              <w:right w:val="single" w:sz="4" w:space="0" w:color="auto"/>
            </w:tcBorders>
            <w:shd w:val="clear" w:color="auto" w:fill="auto"/>
          </w:tcPr>
          <w:p w14:paraId="6F76DE48" w14:textId="77777777" w:rsidR="009578F0" w:rsidRPr="00092CBC" w:rsidRDefault="009578F0" w:rsidP="00EF2551">
            <w:pPr>
              <w:widowControl w:val="0"/>
              <w:rPr>
                <w:i/>
                <w:sz w:val="26"/>
                <w:szCs w:val="26"/>
              </w:rPr>
            </w:pPr>
            <w:r w:rsidRPr="00092CBC">
              <w:rPr>
                <w:i/>
                <w:sz w:val="26"/>
                <w:szCs w:val="26"/>
              </w:rPr>
              <w:t>Hộp đầu cáp hạ áp Cu/4x120mm2 co ngót nóng - Kèm đầu cose đồng</w:t>
            </w:r>
          </w:p>
        </w:tc>
        <w:tc>
          <w:tcPr>
            <w:tcW w:w="1173" w:type="dxa"/>
            <w:tcBorders>
              <w:top w:val="nil"/>
              <w:left w:val="nil"/>
              <w:bottom w:val="single" w:sz="4" w:space="0" w:color="auto"/>
              <w:right w:val="single" w:sz="4" w:space="0" w:color="auto"/>
            </w:tcBorders>
            <w:shd w:val="clear" w:color="auto" w:fill="auto"/>
            <w:vAlign w:val="center"/>
          </w:tcPr>
          <w:p w14:paraId="3E3A63C5" w14:textId="77777777" w:rsidR="009578F0" w:rsidRPr="00092CBC" w:rsidRDefault="009578F0" w:rsidP="00EF2551">
            <w:pPr>
              <w:widowControl w:val="0"/>
              <w:jc w:val="center"/>
              <w:rPr>
                <w:i/>
                <w:sz w:val="26"/>
                <w:szCs w:val="26"/>
              </w:rPr>
            </w:pPr>
          </w:p>
        </w:tc>
        <w:tc>
          <w:tcPr>
            <w:tcW w:w="2581" w:type="dxa"/>
            <w:tcBorders>
              <w:top w:val="nil"/>
              <w:left w:val="nil"/>
              <w:bottom w:val="single" w:sz="4" w:space="0" w:color="auto"/>
              <w:right w:val="single" w:sz="4" w:space="0" w:color="auto"/>
            </w:tcBorders>
            <w:shd w:val="clear" w:color="auto" w:fill="auto"/>
            <w:vAlign w:val="center"/>
          </w:tcPr>
          <w:p w14:paraId="611260E5" w14:textId="51CB9C11" w:rsidR="009578F0" w:rsidRPr="00092CBC" w:rsidRDefault="009578F0" w:rsidP="00092CBC">
            <w:pPr>
              <w:widowControl w:val="0"/>
              <w:jc w:val="center"/>
              <w:rPr>
                <w:i/>
                <w:sz w:val="26"/>
                <w:szCs w:val="26"/>
              </w:rPr>
            </w:pPr>
            <w:r w:rsidRPr="00092CBC">
              <w:rPr>
                <w:i/>
                <w:sz w:val="26"/>
                <w:szCs w:val="26"/>
              </w:rPr>
              <w:t>4x</w:t>
            </w:r>
            <w:r w:rsidR="00092CBC">
              <w:rPr>
                <w:i/>
                <w:sz w:val="26"/>
                <w:szCs w:val="26"/>
              </w:rPr>
              <w:t>95</w:t>
            </w:r>
            <w:r w:rsidRPr="00092CBC">
              <w:rPr>
                <w:i/>
                <w:sz w:val="26"/>
                <w:szCs w:val="26"/>
              </w:rPr>
              <w:t>mm2</w:t>
            </w:r>
          </w:p>
        </w:tc>
        <w:tc>
          <w:tcPr>
            <w:tcW w:w="1403" w:type="dxa"/>
            <w:tcBorders>
              <w:top w:val="nil"/>
              <w:left w:val="nil"/>
              <w:bottom w:val="single" w:sz="4" w:space="0" w:color="auto"/>
              <w:right w:val="single" w:sz="4" w:space="0" w:color="auto"/>
            </w:tcBorders>
            <w:shd w:val="clear" w:color="auto" w:fill="auto"/>
            <w:vAlign w:val="center"/>
          </w:tcPr>
          <w:p w14:paraId="191C135A" w14:textId="77777777" w:rsidR="009578F0" w:rsidRPr="00092CBC" w:rsidRDefault="009578F0" w:rsidP="00EF2551">
            <w:pPr>
              <w:widowControl w:val="0"/>
              <w:rPr>
                <w:i/>
                <w:sz w:val="26"/>
                <w:szCs w:val="26"/>
              </w:rPr>
            </w:pPr>
          </w:p>
        </w:tc>
      </w:tr>
      <w:tr w:rsidR="009578F0" w:rsidRPr="00092CBC" w14:paraId="6BC29778" w14:textId="77777777" w:rsidTr="00EF2551">
        <w:trPr>
          <w:trHeight w:hRule="exact" w:val="1003"/>
        </w:trPr>
        <w:tc>
          <w:tcPr>
            <w:tcW w:w="591" w:type="dxa"/>
            <w:tcBorders>
              <w:top w:val="nil"/>
              <w:left w:val="single" w:sz="4" w:space="0" w:color="auto"/>
              <w:bottom w:val="single" w:sz="4" w:space="0" w:color="auto"/>
              <w:right w:val="single" w:sz="4" w:space="0" w:color="auto"/>
            </w:tcBorders>
            <w:shd w:val="clear" w:color="auto" w:fill="auto"/>
            <w:vAlign w:val="center"/>
          </w:tcPr>
          <w:p w14:paraId="747E0804" w14:textId="77777777" w:rsidR="009578F0" w:rsidRPr="00092CBC" w:rsidRDefault="009578F0" w:rsidP="00EF2551">
            <w:pPr>
              <w:widowControl w:val="0"/>
              <w:jc w:val="center"/>
              <w:rPr>
                <w:i/>
                <w:w w:val="99"/>
                <w:sz w:val="26"/>
                <w:szCs w:val="26"/>
              </w:rPr>
            </w:pPr>
          </w:p>
        </w:tc>
        <w:tc>
          <w:tcPr>
            <w:tcW w:w="3735" w:type="dxa"/>
            <w:tcBorders>
              <w:top w:val="nil"/>
              <w:left w:val="nil"/>
              <w:bottom w:val="single" w:sz="4" w:space="0" w:color="auto"/>
              <w:right w:val="single" w:sz="4" w:space="0" w:color="auto"/>
            </w:tcBorders>
            <w:shd w:val="clear" w:color="auto" w:fill="auto"/>
          </w:tcPr>
          <w:p w14:paraId="22067944" w14:textId="77777777" w:rsidR="009578F0" w:rsidRPr="00092CBC" w:rsidRDefault="009578F0" w:rsidP="00EF2551">
            <w:pPr>
              <w:widowControl w:val="0"/>
              <w:rPr>
                <w:i/>
                <w:sz w:val="26"/>
                <w:szCs w:val="26"/>
              </w:rPr>
            </w:pPr>
            <w:r w:rsidRPr="00092CBC">
              <w:rPr>
                <w:i/>
                <w:sz w:val="26"/>
                <w:szCs w:val="26"/>
              </w:rPr>
              <w:t>Hộp đầu cáp hạ áp Cu/4x150mm2 co ngót nóng - Kèm đầu cose đồng</w:t>
            </w:r>
          </w:p>
        </w:tc>
        <w:tc>
          <w:tcPr>
            <w:tcW w:w="1173" w:type="dxa"/>
            <w:tcBorders>
              <w:top w:val="nil"/>
              <w:left w:val="nil"/>
              <w:bottom w:val="single" w:sz="4" w:space="0" w:color="auto"/>
              <w:right w:val="single" w:sz="4" w:space="0" w:color="auto"/>
            </w:tcBorders>
            <w:shd w:val="clear" w:color="auto" w:fill="auto"/>
            <w:vAlign w:val="center"/>
          </w:tcPr>
          <w:p w14:paraId="6D66EA43" w14:textId="77777777" w:rsidR="009578F0" w:rsidRPr="00092CBC" w:rsidRDefault="009578F0" w:rsidP="00EF2551">
            <w:pPr>
              <w:widowControl w:val="0"/>
              <w:jc w:val="center"/>
              <w:rPr>
                <w:i/>
                <w:sz w:val="26"/>
                <w:szCs w:val="26"/>
              </w:rPr>
            </w:pPr>
          </w:p>
        </w:tc>
        <w:tc>
          <w:tcPr>
            <w:tcW w:w="2581" w:type="dxa"/>
            <w:tcBorders>
              <w:top w:val="nil"/>
              <w:left w:val="nil"/>
              <w:bottom w:val="single" w:sz="4" w:space="0" w:color="auto"/>
              <w:right w:val="single" w:sz="4" w:space="0" w:color="auto"/>
            </w:tcBorders>
            <w:shd w:val="clear" w:color="auto" w:fill="auto"/>
            <w:vAlign w:val="center"/>
          </w:tcPr>
          <w:p w14:paraId="2035EDE6" w14:textId="77777777" w:rsidR="009578F0" w:rsidRPr="00092CBC" w:rsidRDefault="009578F0" w:rsidP="00EF2551">
            <w:pPr>
              <w:widowControl w:val="0"/>
              <w:jc w:val="center"/>
              <w:rPr>
                <w:i/>
                <w:sz w:val="26"/>
                <w:szCs w:val="26"/>
              </w:rPr>
            </w:pPr>
            <w:r w:rsidRPr="00092CBC">
              <w:rPr>
                <w:i/>
                <w:sz w:val="26"/>
                <w:szCs w:val="26"/>
              </w:rPr>
              <w:t>4x150mm2</w:t>
            </w:r>
          </w:p>
        </w:tc>
        <w:tc>
          <w:tcPr>
            <w:tcW w:w="1403" w:type="dxa"/>
            <w:tcBorders>
              <w:top w:val="nil"/>
              <w:left w:val="nil"/>
              <w:bottom w:val="single" w:sz="4" w:space="0" w:color="auto"/>
              <w:right w:val="single" w:sz="4" w:space="0" w:color="auto"/>
            </w:tcBorders>
            <w:shd w:val="clear" w:color="auto" w:fill="auto"/>
            <w:vAlign w:val="center"/>
          </w:tcPr>
          <w:p w14:paraId="4FF45736" w14:textId="77777777" w:rsidR="009578F0" w:rsidRPr="00092CBC" w:rsidRDefault="009578F0" w:rsidP="00EF2551">
            <w:pPr>
              <w:widowControl w:val="0"/>
              <w:rPr>
                <w:i/>
                <w:sz w:val="26"/>
                <w:szCs w:val="26"/>
              </w:rPr>
            </w:pPr>
          </w:p>
        </w:tc>
      </w:tr>
      <w:tr w:rsidR="009578F0" w:rsidRPr="00837FB2" w14:paraId="7DD24F42" w14:textId="77777777" w:rsidTr="00EF2551">
        <w:trPr>
          <w:trHeight w:hRule="exact" w:val="375"/>
        </w:trPr>
        <w:tc>
          <w:tcPr>
            <w:tcW w:w="591" w:type="dxa"/>
            <w:tcBorders>
              <w:top w:val="nil"/>
              <w:left w:val="single" w:sz="4" w:space="0" w:color="auto"/>
              <w:bottom w:val="single" w:sz="4" w:space="0" w:color="auto"/>
              <w:right w:val="single" w:sz="4" w:space="0" w:color="auto"/>
            </w:tcBorders>
            <w:shd w:val="clear" w:color="auto" w:fill="auto"/>
            <w:vAlign w:val="center"/>
            <w:hideMark/>
          </w:tcPr>
          <w:p w14:paraId="643D7453" w14:textId="77777777" w:rsidR="009578F0" w:rsidRPr="009578F0" w:rsidRDefault="009578F0" w:rsidP="00EF2551">
            <w:pPr>
              <w:widowControl w:val="0"/>
              <w:jc w:val="center"/>
              <w:rPr>
                <w:sz w:val="26"/>
                <w:szCs w:val="26"/>
              </w:rPr>
            </w:pPr>
            <w:r w:rsidRPr="009578F0">
              <w:rPr>
                <w:w w:val="99"/>
                <w:sz w:val="26"/>
                <w:szCs w:val="26"/>
              </w:rPr>
              <w:t>8</w:t>
            </w:r>
          </w:p>
        </w:tc>
        <w:tc>
          <w:tcPr>
            <w:tcW w:w="3735" w:type="dxa"/>
            <w:tcBorders>
              <w:top w:val="nil"/>
              <w:left w:val="nil"/>
              <w:bottom w:val="single" w:sz="4" w:space="0" w:color="auto"/>
              <w:right w:val="single" w:sz="4" w:space="0" w:color="auto"/>
            </w:tcBorders>
            <w:shd w:val="clear" w:color="auto" w:fill="auto"/>
            <w:vAlign w:val="center"/>
            <w:hideMark/>
          </w:tcPr>
          <w:p w14:paraId="24A478EF" w14:textId="77777777" w:rsidR="009578F0" w:rsidRPr="009578F0" w:rsidRDefault="009578F0" w:rsidP="00EF2551">
            <w:pPr>
              <w:widowControl w:val="0"/>
              <w:rPr>
                <w:sz w:val="26"/>
                <w:szCs w:val="26"/>
              </w:rPr>
            </w:pPr>
            <w:r w:rsidRPr="009578F0">
              <w:rPr>
                <w:sz w:val="26"/>
                <w:szCs w:val="26"/>
              </w:rPr>
              <w:t>Loại vật liệu cách điện của cáp</w:t>
            </w:r>
          </w:p>
        </w:tc>
        <w:tc>
          <w:tcPr>
            <w:tcW w:w="1173" w:type="dxa"/>
            <w:tcBorders>
              <w:top w:val="nil"/>
              <w:left w:val="nil"/>
              <w:bottom w:val="single" w:sz="4" w:space="0" w:color="auto"/>
              <w:right w:val="single" w:sz="4" w:space="0" w:color="auto"/>
            </w:tcBorders>
            <w:shd w:val="clear" w:color="auto" w:fill="auto"/>
            <w:vAlign w:val="center"/>
            <w:hideMark/>
          </w:tcPr>
          <w:p w14:paraId="54C03F11" w14:textId="77777777" w:rsidR="009578F0" w:rsidRPr="009578F0" w:rsidRDefault="009578F0" w:rsidP="00EF2551">
            <w:pPr>
              <w:widowControl w:val="0"/>
              <w:jc w:val="center"/>
              <w:rPr>
                <w:sz w:val="26"/>
                <w:szCs w:val="26"/>
              </w:rPr>
            </w:pPr>
            <w:r w:rsidRPr="009578F0">
              <w:rPr>
                <w:sz w:val="26"/>
                <w:szCs w:val="26"/>
              </w:rPr>
              <w:t> </w:t>
            </w:r>
          </w:p>
        </w:tc>
        <w:tc>
          <w:tcPr>
            <w:tcW w:w="2581" w:type="dxa"/>
            <w:tcBorders>
              <w:top w:val="nil"/>
              <w:left w:val="nil"/>
              <w:bottom w:val="single" w:sz="4" w:space="0" w:color="auto"/>
              <w:right w:val="single" w:sz="4" w:space="0" w:color="auto"/>
            </w:tcBorders>
            <w:shd w:val="clear" w:color="auto" w:fill="auto"/>
            <w:vAlign w:val="center"/>
            <w:hideMark/>
          </w:tcPr>
          <w:p w14:paraId="6E404BA3" w14:textId="77777777" w:rsidR="009578F0" w:rsidRPr="009578F0" w:rsidRDefault="009578F0" w:rsidP="00EF2551">
            <w:pPr>
              <w:widowControl w:val="0"/>
              <w:jc w:val="center"/>
              <w:rPr>
                <w:sz w:val="26"/>
                <w:szCs w:val="26"/>
              </w:rPr>
            </w:pPr>
            <w:r w:rsidRPr="009578F0">
              <w:rPr>
                <w:sz w:val="26"/>
                <w:szCs w:val="26"/>
              </w:rPr>
              <w:t>PVC/XLPE/EPR</w:t>
            </w:r>
          </w:p>
        </w:tc>
        <w:tc>
          <w:tcPr>
            <w:tcW w:w="1403" w:type="dxa"/>
            <w:tcBorders>
              <w:top w:val="nil"/>
              <w:left w:val="nil"/>
              <w:bottom w:val="single" w:sz="4" w:space="0" w:color="auto"/>
              <w:right w:val="single" w:sz="4" w:space="0" w:color="auto"/>
            </w:tcBorders>
            <w:shd w:val="clear" w:color="auto" w:fill="auto"/>
            <w:vAlign w:val="center"/>
            <w:hideMark/>
          </w:tcPr>
          <w:p w14:paraId="33A28B9A" w14:textId="77777777" w:rsidR="009578F0" w:rsidRPr="009578F0" w:rsidRDefault="009578F0" w:rsidP="00EF2551">
            <w:pPr>
              <w:widowControl w:val="0"/>
              <w:rPr>
                <w:sz w:val="26"/>
                <w:szCs w:val="26"/>
              </w:rPr>
            </w:pPr>
            <w:r w:rsidRPr="009578F0">
              <w:rPr>
                <w:sz w:val="26"/>
                <w:szCs w:val="26"/>
              </w:rPr>
              <w:t> </w:t>
            </w:r>
          </w:p>
        </w:tc>
      </w:tr>
      <w:tr w:rsidR="009578F0" w:rsidRPr="00837FB2" w14:paraId="30403B05" w14:textId="77777777" w:rsidTr="00EF2551">
        <w:trPr>
          <w:trHeight w:hRule="exact" w:val="375"/>
        </w:trPr>
        <w:tc>
          <w:tcPr>
            <w:tcW w:w="591" w:type="dxa"/>
            <w:tcBorders>
              <w:top w:val="nil"/>
              <w:left w:val="single" w:sz="4" w:space="0" w:color="auto"/>
              <w:bottom w:val="single" w:sz="4" w:space="0" w:color="auto"/>
              <w:right w:val="single" w:sz="4" w:space="0" w:color="auto"/>
            </w:tcBorders>
            <w:shd w:val="clear" w:color="auto" w:fill="auto"/>
            <w:vAlign w:val="center"/>
            <w:hideMark/>
          </w:tcPr>
          <w:p w14:paraId="08379FA6" w14:textId="77777777" w:rsidR="009578F0" w:rsidRPr="009578F0" w:rsidRDefault="009578F0" w:rsidP="00EF2551">
            <w:pPr>
              <w:widowControl w:val="0"/>
              <w:jc w:val="center"/>
              <w:rPr>
                <w:sz w:val="26"/>
                <w:szCs w:val="26"/>
              </w:rPr>
            </w:pPr>
            <w:r w:rsidRPr="009578F0">
              <w:rPr>
                <w:w w:val="99"/>
                <w:sz w:val="26"/>
                <w:szCs w:val="26"/>
              </w:rPr>
              <w:t>9</w:t>
            </w:r>
          </w:p>
        </w:tc>
        <w:tc>
          <w:tcPr>
            <w:tcW w:w="3735" w:type="dxa"/>
            <w:tcBorders>
              <w:top w:val="nil"/>
              <w:left w:val="nil"/>
              <w:bottom w:val="single" w:sz="4" w:space="0" w:color="auto"/>
              <w:right w:val="single" w:sz="4" w:space="0" w:color="auto"/>
            </w:tcBorders>
            <w:shd w:val="clear" w:color="auto" w:fill="auto"/>
            <w:vAlign w:val="center"/>
            <w:hideMark/>
          </w:tcPr>
          <w:p w14:paraId="58F462C5" w14:textId="77777777" w:rsidR="009578F0" w:rsidRPr="009578F0" w:rsidRDefault="009578F0" w:rsidP="00EF2551">
            <w:pPr>
              <w:widowControl w:val="0"/>
              <w:rPr>
                <w:sz w:val="26"/>
                <w:szCs w:val="26"/>
              </w:rPr>
            </w:pPr>
            <w:r w:rsidRPr="009578F0">
              <w:rPr>
                <w:sz w:val="26"/>
                <w:szCs w:val="26"/>
              </w:rPr>
              <w:t>Điện áp hệ thống cao nhất</w:t>
            </w:r>
          </w:p>
        </w:tc>
        <w:tc>
          <w:tcPr>
            <w:tcW w:w="1173" w:type="dxa"/>
            <w:tcBorders>
              <w:top w:val="nil"/>
              <w:left w:val="nil"/>
              <w:bottom w:val="single" w:sz="4" w:space="0" w:color="auto"/>
              <w:right w:val="single" w:sz="4" w:space="0" w:color="auto"/>
            </w:tcBorders>
            <w:shd w:val="clear" w:color="auto" w:fill="auto"/>
            <w:vAlign w:val="center"/>
            <w:hideMark/>
          </w:tcPr>
          <w:p w14:paraId="327DF3A3" w14:textId="77777777" w:rsidR="009578F0" w:rsidRPr="009578F0" w:rsidRDefault="009578F0" w:rsidP="00EF2551">
            <w:pPr>
              <w:widowControl w:val="0"/>
              <w:jc w:val="center"/>
              <w:rPr>
                <w:sz w:val="26"/>
                <w:szCs w:val="26"/>
              </w:rPr>
            </w:pPr>
            <w:r w:rsidRPr="009578F0">
              <w:rPr>
                <w:sz w:val="26"/>
                <w:szCs w:val="26"/>
              </w:rPr>
              <w:t>kV</w:t>
            </w:r>
          </w:p>
        </w:tc>
        <w:tc>
          <w:tcPr>
            <w:tcW w:w="2581" w:type="dxa"/>
            <w:tcBorders>
              <w:top w:val="nil"/>
              <w:left w:val="nil"/>
              <w:bottom w:val="single" w:sz="4" w:space="0" w:color="auto"/>
              <w:right w:val="single" w:sz="4" w:space="0" w:color="auto"/>
            </w:tcBorders>
            <w:shd w:val="clear" w:color="auto" w:fill="auto"/>
            <w:vAlign w:val="center"/>
            <w:hideMark/>
          </w:tcPr>
          <w:p w14:paraId="24F8866A" w14:textId="77777777" w:rsidR="009578F0" w:rsidRPr="009578F0" w:rsidRDefault="009578F0" w:rsidP="00EF2551">
            <w:pPr>
              <w:widowControl w:val="0"/>
              <w:jc w:val="center"/>
              <w:rPr>
                <w:sz w:val="26"/>
                <w:szCs w:val="26"/>
              </w:rPr>
            </w:pPr>
            <w:r w:rsidRPr="009578F0">
              <w:rPr>
                <w:sz w:val="26"/>
                <w:szCs w:val="26"/>
              </w:rPr>
              <w:t>1,2</w:t>
            </w:r>
          </w:p>
        </w:tc>
        <w:tc>
          <w:tcPr>
            <w:tcW w:w="1403" w:type="dxa"/>
            <w:tcBorders>
              <w:top w:val="nil"/>
              <w:left w:val="nil"/>
              <w:bottom w:val="single" w:sz="4" w:space="0" w:color="auto"/>
              <w:right w:val="single" w:sz="4" w:space="0" w:color="auto"/>
            </w:tcBorders>
            <w:shd w:val="clear" w:color="auto" w:fill="auto"/>
            <w:vAlign w:val="center"/>
            <w:hideMark/>
          </w:tcPr>
          <w:p w14:paraId="6D494DF2" w14:textId="77777777" w:rsidR="009578F0" w:rsidRPr="009578F0" w:rsidRDefault="009578F0" w:rsidP="00EF2551">
            <w:pPr>
              <w:widowControl w:val="0"/>
              <w:rPr>
                <w:sz w:val="26"/>
                <w:szCs w:val="26"/>
              </w:rPr>
            </w:pPr>
            <w:r w:rsidRPr="009578F0">
              <w:rPr>
                <w:sz w:val="26"/>
                <w:szCs w:val="26"/>
              </w:rPr>
              <w:t> </w:t>
            </w:r>
          </w:p>
        </w:tc>
      </w:tr>
      <w:tr w:rsidR="009578F0" w:rsidRPr="00837FB2" w14:paraId="0E789EC3" w14:textId="77777777" w:rsidTr="00EF2551">
        <w:trPr>
          <w:trHeight w:hRule="exact" w:val="375"/>
        </w:trPr>
        <w:tc>
          <w:tcPr>
            <w:tcW w:w="591" w:type="dxa"/>
            <w:tcBorders>
              <w:top w:val="nil"/>
              <w:left w:val="single" w:sz="4" w:space="0" w:color="auto"/>
              <w:bottom w:val="single" w:sz="4" w:space="0" w:color="auto"/>
              <w:right w:val="single" w:sz="4" w:space="0" w:color="auto"/>
            </w:tcBorders>
            <w:shd w:val="clear" w:color="auto" w:fill="auto"/>
            <w:vAlign w:val="center"/>
            <w:hideMark/>
          </w:tcPr>
          <w:p w14:paraId="2B24FD45" w14:textId="77777777" w:rsidR="009578F0" w:rsidRPr="009578F0" w:rsidRDefault="009578F0" w:rsidP="00EF2551">
            <w:pPr>
              <w:widowControl w:val="0"/>
              <w:jc w:val="center"/>
              <w:rPr>
                <w:sz w:val="26"/>
                <w:szCs w:val="26"/>
              </w:rPr>
            </w:pPr>
            <w:r w:rsidRPr="009578F0">
              <w:rPr>
                <w:sz w:val="26"/>
                <w:szCs w:val="26"/>
              </w:rPr>
              <w:t>10</w:t>
            </w:r>
          </w:p>
        </w:tc>
        <w:tc>
          <w:tcPr>
            <w:tcW w:w="3735" w:type="dxa"/>
            <w:tcBorders>
              <w:top w:val="nil"/>
              <w:left w:val="nil"/>
              <w:bottom w:val="single" w:sz="4" w:space="0" w:color="auto"/>
              <w:right w:val="single" w:sz="4" w:space="0" w:color="auto"/>
            </w:tcBorders>
            <w:shd w:val="clear" w:color="auto" w:fill="auto"/>
            <w:vAlign w:val="center"/>
            <w:hideMark/>
          </w:tcPr>
          <w:p w14:paraId="4514FA5C" w14:textId="77777777" w:rsidR="009578F0" w:rsidRPr="009578F0" w:rsidRDefault="009578F0" w:rsidP="00EF2551">
            <w:pPr>
              <w:widowControl w:val="0"/>
              <w:rPr>
                <w:sz w:val="26"/>
                <w:szCs w:val="26"/>
              </w:rPr>
            </w:pPr>
            <w:r w:rsidRPr="009578F0">
              <w:rPr>
                <w:sz w:val="26"/>
                <w:szCs w:val="26"/>
              </w:rPr>
              <w:t>Phụ kiện đấu nối</w:t>
            </w:r>
          </w:p>
        </w:tc>
        <w:tc>
          <w:tcPr>
            <w:tcW w:w="1173" w:type="dxa"/>
            <w:tcBorders>
              <w:top w:val="nil"/>
              <w:left w:val="nil"/>
              <w:bottom w:val="single" w:sz="4" w:space="0" w:color="auto"/>
              <w:right w:val="single" w:sz="4" w:space="0" w:color="auto"/>
            </w:tcBorders>
            <w:shd w:val="clear" w:color="auto" w:fill="auto"/>
            <w:vAlign w:val="center"/>
            <w:hideMark/>
          </w:tcPr>
          <w:p w14:paraId="50D58166" w14:textId="77777777" w:rsidR="009578F0" w:rsidRPr="009578F0" w:rsidRDefault="009578F0" w:rsidP="00EF2551">
            <w:pPr>
              <w:widowControl w:val="0"/>
              <w:jc w:val="center"/>
              <w:rPr>
                <w:sz w:val="26"/>
                <w:szCs w:val="26"/>
              </w:rPr>
            </w:pPr>
            <w:r w:rsidRPr="009578F0">
              <w:rPr>
                <w:sz w:val="26"/>
                <w:szCs w:val="26"/>
              </w:rPr>
              <w:t> </w:t>
            </w:r>
          </w:p>
        </w:tc>
        <w:tc>
          <w:tcPr>
            <w:tcW w:w="2581" w:type="dxa"/>
            <w:tcBorders>
              <w:top w:val="nil"/>
              <w:left w:val="nil"/>
              <w:bottom w:val="single" w:sz="4" w:space="0" w:color="auto"/>
              <w:right w:val="single" w:sz="4" w:space="0" w:color="auto"/>
            </w:tcBorders>
            <w:shd w:val="clear" w:color="auto" w:fill="auto"/>
            <w:vAlign w:val="center"/>
            <w:hideMark/>
          </w:tcPr>
          <w:p w14:paraId="29D20810" w14:textId="77777777" w:rsidR="009578F0" w:rsidRPr="009578F0" w:rsidRDefault="009578F0" w:rsidP="00EF2551">
            <w:pPr>
              <w:widowControl w:val="0"/>
              <w:jc w:val="center"/>
              <w:rPr>
                <w:sz w:val="26"/>
                <w:szCs w:val="26"/>
              </w:rPr>
            </w:pPr>
            <w:r w:rsidRPr="009578F0">
              <w:rPr>
                <w:sz w:val="26"/>
                <w:szCs w:val="26"/>
              </w:rPr>
              <w:t>Trọn bộ</w:t>
            </w:r>
          </w:p>
        </w:tc>
        <w:tc>
          <w:tcPr>
            <w:tcW w:w="1403" w:type="dxa"/>
            <w:tcBorders>
              <w:top w:val="nil"/>
              <w:left w:val="nil"/>
              <w:bottom w:val="single" w:sz="4" w:space="0" w:color="auto"/>
              <w:right w:val="single" w:sz="4" w:space="0" w:color="auto"/>
            </w:tcBorders>
            <w:shd w:val="clear" w:color="auto" w:fill="auto"/>
            <w:vAlign w:val="center"/>
            <w:hideMark/>
          </w:tcPr>
          <w:p w14:paraId="798C17C3" w14:textId="77777777" w:rsidR="009578F0" w:rsidRPr="009578F0" w:rsidRDefault="009578F0" w:rsidP="00EF2551">
            <w:pPr>
              <w:widowControl w:val="0"/>
              <w:rPr>
                <w:sz w:val="26"/>
                <w:szCs w:val="26"/>
              </w:rPr>
            </w:pPr>
            <w:r w:rsidRPr="009578F0">
              <w:rPr>
                <w:sz w:val="26"/>
                <w:szCs w:val="26"/>
              </w:rPr>
              <w:t> </w:t>
            </w:r>
          </w:p>
        </w:tc>
      </w:tr>
      <w:tr w:rsidR="009578F0" w:rsidRPr="00837FB2" w14:paraId="7B43B31B" w14:textId="77777777" w:rsidTr="00EF2551">
        <w:trPr>
          <w:trHeight w:hRule="exact" w:val="375"/>
        </w:trPr>
        <w:tc>
          <w:tcPr>
            <w:tcW w:w="591" w:type="dxa"/>
            <w:tcBorders>
              <w:top w:val="nil"/>
              <w:left w:val="single" w:sz="4" w:space="0" w:color="auto"/>
              <w:bottom w:val="single" w:sz="4" w:space="0" w:color="auto"/>
              <w:right w:val="single" w:sz="4" w:space="0" w:color="auto"/>
            </w:tcBorders>
            <w:shd w:val="clear" w:color="auto" w:fill="auto"/>
            <w:vAlign w:val="center"/>
            <w:hideMark/>
          </w:tcPr>
          <w:p w14:paraId="446F4953" w14:textId="77777777" w:rsidR="009578F0" w:rsidRPr="009578F0" w:rsidRDefault="009578F0" w:rsidP="00EF2551">
            <w:pPr>
              <w:widowControl w:val="0"/>
              <w:jc w:val="center"/>
              <w:rPr>
                <w:sz w:val="26"/>
                <w:szCs w:val="26"/>
              </w:rPr>
            </w:pPr>
            <w:r w:rsidRPr="009578F0">
              <w:rPr>
                <w:sz w:val="26"/>
                <w:szCs w:val="26"/>
              </w:rPr>
              <w:t>11</w:t>
            </w:r>
          </w:p>
        </w:tc>
        <w:tc>
          <w:tcPr>
            <w:tcW w:w="3735" w:type="dxa"/>
            <w:tcBorders>
              <w:top w:val="nil"/>
              <w:left w:val="nil"/>
              <w:bottom w:val="single" w:sz="4" w:space="0" w:color="auto"/>
              <w:right w:val="single" w:sz="4" w:space="0" w:color="auto"/>
            </w:tcBorders>
            <w:shd w:val="clear" w:color="auto" w:fill="auto"/>
            <w:vAlign w:val="center"/>
            <w:hideMark/>
          </w:tcPr>
          <w:p w14:paraId="7C5CCE9D" w14:textId="77777777" w:rsidR="009578F0" w:rsidRPr="009578F0" w:rsidRDefault="009578F0" w:rsidP="00EF2551">
            <w:pPr>
              <w:widowControl w:val="0"/>
              <w:rPr>
                <w:sz w:val="26"/>
                <w:szCs w:val="26"/>
              </w:rPr>
            </w:pPr>
            <w:r w:rsidRPr="009578F0">
              <w:rPr>
                <w:sz w:val="26"/>
                <w:szCs w:val="26"/>
              </w:rPr>
              <w:t>Tiết diện dây nối đất</w:t>
            </w:r>
          </w:p>
        </w:tc>
        <w:tc>
          <w:tcPr>
            <w:tcW w:w="1173" w:type="dxa"/>
            <w:tcBorders>
              <w:top w:val="nil"/>
              <w:left w:val="nil"/>
              <w:bottom w:val="single" w:sz="4" w:space="0" w:color="auto"/>
              <w:right w:val="single" w:sz="4" w:space="0" w:color="auto"/>
            </w:tcBorders>
            <w:shd w:val="clear" w:color="auto" w:fill="auto"/>
            <w:vAlign w:val="center"/>
            <w:hideMark/>
          </w:tcPr>
          <w:p w14:paraId="0F6F5898" w14:textId="77777777" w:rsidR="009578F0" w:rsidRPr="009578F0" w:rsidRDefault="009578F0" w:rsidP="00EF2551">
            <w:pPr>
              <w:widowControl w:val="0"/>
              <w:jc w:val="center"/>
              <w:rPr>
                <w:sz w:val="26"/>
                <w:szCs w:val="26"/>
              </w:rPr>
            </w:pPr>
            <w:r w:rsidRPr="009578F0">
              <w:rPr>
                <w:sz w:val="26"/>
                <w:szCs w:val="26"/>
              </w:rPr>
              <w:t>mm2</w:t>
            </w:r>
          </w:p>
        </w:tc>
        <w:tc>
          <w:tcPr>
            <w:tcW w:w="2581" w:type="dxa"/>
            <w:tcBorders>
              <w:top w:val="nil"/>
              <w:left w:val="nil"/>
              <w:bottom w:val="single" w:sz="4" w:space="0" w:color="auto"/>
              <w:right w:val="single" w:sz="4" w:space="0" w:color="auto"/>
            </w:tcBorders>
            <w:shd w:val="clear" w:color="auto" w:fill="auto"/>
            <w:vAlign w:val="center"/>
            <w:hideMark/>
          </w:tcPr>
          <w:p w14:paraId="3DA686ED" w14:textId="77777777" w:rsidR="009578F0" w:rsidRPr="009578F0" w:rsidRDefault="009578F0" w:rsidP="00EF2551">
            <w:pPr>
              <w:widowControl w:val="0"/>
              <w:jc w:val="center"/>
              <w:rPr>
                <w:sz w:val="26"/>
                <w:szCs w:val="26"/>
              </w:rPr>
            </w:pPr>
            <w:r w:rsidRPr="009578F0">
              <w:rPr>
                <w:sz w:val="26"/>
                <w:szCs w:val="26"/>
              </w:rPr>
              <w:t>Nêu cụ thể</w:t>
            </w:r>
          </w:p>
        </w:tc>
        <w:tc>
          <w:tcPr>
            <w:tcW w:w="1403" w:type="dxa"/>
            <w:tcBorders>
              <w:top w:val="nil"/>
              <w:left w:val="nil"/>
              <w:bottom w:val="single" w:sz="4" w:space="0" w:color="auto"/>
              <w:right w:val="single" w:sz="4" w:space="0" w:color="auto"/>
            </w:tcBorders>
            <w:shd w:val="clear" w:color="auto" w:fill="auto"/>
            <w:vAlign w:val="center"/>
            <w:hideMark/>
          </w:tcPr>
          <w:p w14:paraId="3893056B" w14:textId="77777777" w:rsidR="009578F0" w:rsidRPr="009578F0" w:rsidRDefault="009578F0" w:rsidP="00EF2551">
            <w:pPr>
              <w:widowControl w:val="0"/>
              <w:rPr>
                <w:sz w:val="26"/>
                <w:szCs w:val="26"/>
              </w:rPr>
            </w:pPr>
            <w:r w:rsidRPr="009578F0">
              <w:rPr>
                <w:sz w:val="26"/>
                <w:szCs w:val="26"/>
              </w:rPr>
              <w:t> </w:t>
            </w:r>
          </w:p>
        </w:tc>
      </w:tr>
      <w:tr w:rsidR="009578F0" w:rsidRPr="00837FB2" w14:paraId="54E972B9" w14:textId="77777777" w:rsidTr="00EF2551">
        <w:trPr>
          <w:trHeight w:hRule="exact" w:val="375"/>
        </w:trPr>
        <w:tc>
          <w:tcPr>
            <w:tcW w:w="591" w:type="dxa"/>
            <w:tcBorders>
              <w:top w:val="nil"/>
              <w:left w:val="single" w:sz="4" w:space="0" w:color="auto"/>
              <w:bottom w:val="single" w:sz="4" w:space="0" w:color="auto"/>
              <w:right w:val="single" w:sz="4" w:space="0" w:color="auto"/>
            </w:tcBorders>
            <w:shd w:val="clear" w:color="auto" w:fill="auto"/>
            <w:vAlign w:val="center"/>
            <w:hideMark/>
          </w:tcPr>
          <w:p w14:paraId="6F3B1FD2" w14:textId="77777777" w:rsidR="009578F0" w:rsidRPr="009578F0" w:rsidRDefault="009578F0" w:rsidP="00EF2551">
            <w:pPr>
              <w:widowControl w:val="0"/>
              <w:jc w:val="center"/>
              <w:rPr>
                <w:sz w:val="26"/>
                <w:szCs w:val="26"/>
              </w:rPr>
            </w:pPr>
            <w:r w:rsidRPr="009578F0">
              <w:rPr>
                <w:sz w:val="26"/>
                <w:szCs w:val="26"/>
              </w:rPr>
              <w:t>12</w:t>
            </w:r>
          </w:p>
        </w:tc>
        <w:tc>
          <w:tcPr>
            <w:tcW w:w="3735" w:type="dxa"/>
            <w:tcBorders>
              <w:top w:val="nil"/>
              <w:left w:val="nil"/>
              <w:bottom w:val="single" w:sz="4" w:space="0" w:color="auto"/>
              <w:right w:val="single" w:sz="4" w:space="0" w:color="auto"/>
            </w:tcBorders>
            <w:shd w:val="clear" w:color="auto" w:fill="auto"/>
            <w:vAlign w:val="center"/>
            <w:hideMark/>
          </w:tcPr>
          <w:p w14:paraId="4A40B5CC" w14:textId="77777777" w:rsidR="009578F0" w:rsidRPr="009578F0" w:rsidRDefault="009578F0" w:rsidP="00EF2551">
            <w:pPr>
              <w:widowControl w:val="0"/>
              <w:rPr>
                <w:sz w:val="26"/>
                <w:szCs w:val="26"/>
              </w:rPr>
            </w:pPr>
            <w:r w:rsidRPr="009578F0">
              <w:rPr>
                <w:sz w:val="26"/>
                <w:szCs w:val="26"/>
              </w:rPr>
              <w:t>Chiều dài dây nối đất</w:t>
            </w:r>
          </w:p>
        </w:tc>
        <w:tc>
          <w:tcPr>
            <w:tcW w:w="1173" w:type="dxa"/>
            <w:tcBorders>
              <w:top w:val="nil"/>
              <w:left w:val="nil"/>
              <w:bottom w:val="single" w:sz="4" w:space="0" w:color="auto"/>
              <w:right w:val="single" w:sz="4" w:space="0" w:color="auto"/>
            </w:tcBorders>
            <w:shd w:val="clear" w:color="auto" w:fill="auto"/>
            <w:vAlign w:val="center"/>
            <w:hideMark/>
          </w:tcPr>
          <w:p w14:paraId="2F8B2C5A" w14:textId="77777777" w:rsidR="009578F0" w:rsidRPr="009578F0" w:rsidRDefault="009578F0" w:rsidP="00EF2551">
            <w:pPr>
              <w:widowControl w:val="0"/>
              <w:jc w:val="center"/>
              <w:rPr>
                <w:sz w:val="26"/>
                <w:szCs w:val="26"/>
              </w:rPr>
            </w:pPr>
            <w:r w:rsidRPr="009578F0">
              <w:rPr>
                <w:sz w:val="26"/>
                <w:szCs w:val="26"/>
              </w:rPr>
              <w:t>mm</w:t>
            </w:r>
          </w:p>
        </w:tc>
        <w:tc>
          <w:tcPr>
            <w:tcW w:w="2581" w:type="dxa"/>
            <w:tcBorders>
              <w:top w:val="nil"/>
              <w:left w:val="nil"/>
              <w:bottom w:val="single" w:sz="4" w:space="0" w:color="auto"/>
              <w:right w:val="single" w:sz="4" w:space="0" w:color="auto"/>
            </w:tcBorders>
            <w:shd w:val="clear" w:color="auto" w:fill="auto"/>
            <w:vAlign w:val="center"/>
            <w:hideMark/>
          </w:tcPr>
          <w:p w14:paraId="093138FD" w14:textId="77777777" w:rsidR="009578F0" w:rsidRPr="009578F0" w:rsidRDefault="009578F0" w:rsidP="00EF2551">
            <w:pPr>
              <w:widowControl w:val="0"/>
              <w:jc w:val="center"/>
              <w:rPr>
                <w:sz w:val="26"/>
                <w:szCs w:val="26"/>
              </w:rPr>
            </w:pPr>
            <w:r w:rsidRPr="009578F0">
              <w:rPr>
                <w:sz w:val="26"/>
                <w:szCs w:val="26"/>
              </w:rPr>
              <w:t>Nêu cụ thể</w:t>
            </w:r>
          </w:p>
        </w:tc>
        <w:tc>
          <w:tcPr>
            <w:tcW w:w="1403" w:type="dxa"/>
            <w:tcBorders>
              <w:top w:val="nil"/>
              <w:left w:val="nil"/>
              <w:bottom w:val="single" w:sz="4" w:space="0" w:color="auto"/>
              <w:right w:val="single" w:sz="4" w:space="0" w:color="auto"/>
            </w:tcBorders>
            <w:shd w:val="clear" w:color="auto" w:fill="auto"/>
            <w:vAlign w:val="center"/>
            <w:hideMark/>
          </w:tcPr>
          <w:p w14:paraId="4063EF8B" w14:textId="77777777" w:rsidR="009578F0" w:rsidRPr="009578F0" w:rsidRDefault="009578F0" w:rsidP="00EF2551">
            <w:pPr>
              <w:widowControl w:val="0"/>
              <w:rPr>
                <w:sz w:val="26"/>
                <w:szCs w:val="26"/>
              </w:rPr>
            </w:pPr>
            <w:r w:rsidRPr="009578F0">
              <w:rPr>
                <w:sz w:val="26"/>
                <w:szCs w:val="26"/>
              </w:rPr>
              <w:t> </w:t>
            </w:r>
          </w:p>
        </w:tc>
      </w:tr>
      <w:tr w:rsidR="009578F0" w:rsidRPr="00837FB2" w14:paraId="28962B87" w14:textId="77777777" w:rsidTr="00EF2551">
        <w:trPr>
          <w:trHeight w:hRule="exact" w:val="375"/>
        </w:trPr>
        <w:tc>
          <w:tcPr>
            <w:tcW w:w="591" w:type="dxa"/>
            <w:tcBorders>
              <w:top w:val="nil"/>
              <w:left w:val="single" w:sz="4" w:space="0" w:color="auto"/>
              <w:bottom w:val="single" w:sz="4" w:space="0" w:color="auto"/>
              <w:right w:val="single" w:sz="4" w:space="0" w:color="auto"/>
            </w:tcBorders>
            <w:shd w:val="clear" w:color="auto" w:fill="auto"/>
            <w:vAlign w:val="center"/>
            <w:hideMark/>
          </w:tcPr>
          <w:p w14:paraId="1AE30B23" w14:textId="77777777" w:rsidR="009578F0" w:rsidRPr="009578F0" w:rsidRDefault="009578F0" w:rsidP="00EF2551">
            <w:pPr>
              <w:widowControl w:val="0"/>
              <w:jc w:val="center"/>
              <w:rPr>
                <w:sz w:val="26"/>
                <w:szCs w:val="26"/>
              </w:rPr>
            </w:pPr>
            <w:r w:rsidRPr="009578F0">
              <w:rPr>
                <w:sz w:val="26"/>
                <w:szCs w:val="26"/>
              </w:rPr>
              <w:t>13</w:t>
            </w:r>
          </w:p>
        </w:tc>
        <w:tc>
          <w:tcPr>
            <w:tcW w:w="3735" w:type="dxa"/>
            <w:tcBorders>
              <w:top w:val="nil"/>
              <w:left w:val="nil"/>
              <w:bottom w:val="single" w:sz="4" w:space="0" w:color="auto"/>
              <w:right w:val="single" w:sz="4" w:space="0" w:color="auto"/>
            </w:tcBorders>
            <w:shd w:val="clear" w:color="auto" w:fill="auto"/>
            <w:vAlign w:val="center"/>
            <w:hideMark/>
          </w:tcPr>
          <w:p w14:paraId="132EEEB9" w14:textId="77777777" w:rsidR="009578F0" w:rsidRPr="009578F0" w:rsidRDefault="009578F0" w:rsidP="00EF2551">
            <w:pPr>
              <w:widowControl w:val="0"/>
              <w:rPr>
                <w:sz w:val="26"/>
                <w:szCs w:val="26"/>
              </w:rPr>
            </w:pPr>
            <w:r w:rsidRPr="009578F0">
              <w:rPr>
                <w:sz w:val="26"/>
                <w:szCs w:val="26"/>
              </w:rPr>
              <w:t>Số lượng dây nối đất</w:t>
            </w:r>
          </w:p>
        </w:tc>
        <w:tc>
          <w:tcPr>
            <w:tcW w:w="1173" w:type="dxa"/>
            <w:tcBorders>
              <w:top w:val="nil"/>
              <w:left w:val="nil"/>
              <w:bottom w:val="single" w:sz="4" w:space="0" w:color="auto"/>
              <w:right w:val="single" w:sz="4" w:space="0" w:color="auto"/>
            </w:tcBorders>
            <w:shd w:val="clear" w:color="auto" w:fill="auto"/>
            <w:vAlign w:val="center"/>
            <w:hideMark/>
          </w:tcPr>
          <w:p w14:paraId="0A88DABE" w14:textId="77777777" w:rsidR="009578F0" w:rsidRPr="009578F0" w:rsidRDefault="009578F0" w:rsidP="00EF2551">
            <w:pPr>
              <w:widowControl w:val="0"/>
              <w:jc w:val="center"/>
              <w:rPr>
                <w:sz w:val="26"/>
                <w:szCs w:val="26"/>
              </w:rPr>
            </w:pPr>
            <w:r w:rsidRPr="009578F0">
              <w:rPr>
                <w:sz w:val="26"/>
                <w:szCs w:val="26"/>
              </w:rPr>
              <w:t>Sợi</w:t>
            </w:r>
          </w:p>
        </w:tc>
        <w:tc>
          <w:tcPr>
            <w:tcW w:w="2581" w:type="dxa"/>
            <w:tcBorders>
              <w:top w:val="nil"/>
              <w:left w:val="nil"/>
              <w:bottom w:val="single" w:sz="4" w:space="0" w:color="auto"/>
              <w:right w:val="single" w:sz="4" w:space="0" w:color="auto"/>
            </w:tcBorders>
            <w:shd w:val="clear" w:color="auto" w:fill="auto"/>
            <w:vAlign w:val="center"/>
            <w:hideMark/>
          </w:tcPr>
          <w:p w14:paraId="3F3C72F4" w14:textId="67B984A4" w:rsidR="009578F0" w:rsidRPr="009578F0" w:rsidRDefault="003D0F36" w:rsidP="00EF2551">
            <w:pPr>
              <w:widowControl w:val="0"/>
              <w:jc w:val="center"/>
              <w:rPr>
                <w:sz w:val="26"/>
                <w:szCs w:val="26"/>
              </w:rPr>
            </w:pPr>
            <w:r>
              <w:rPr>
                <w:sz w:val="26"/>
                <w:szCs w:val="26"/>
              </w:rPr>
              <w:t>0</w:t>
            </w:r>
            <w:r w:rsidR="009578F0" w:rsidRPr="009578F0">
              <w:rPr>
                <w:sz w:val="26"/>
                <w:szCs w:val="26"/>
              </w:rPr>
              <w:t>1</w:t>
            </w:r>
          </w:p>
        </w:tc>
        <w:tc>
          <w:tcPr>
            <w:tcW w:w="1403" w:type="dxa"/>
            <w:tcBorders>
              <w:top w:val="nil"/>
              <w:left w:val="nil"/>
              <w:bottom w:val="single" w:sz="4" w:space="0" w:color="auto"/>
              <w:right w:val="single" w:sz="4" w:space="0" w:color="auto"/>
            </w:tcBorders>
            <w:shd w:val="clear" w:color="auto" w:fill="auto"/>
            <w:vAlign w:val="center"/>
            <w:hideMark/>
          </w:tcPr>
          <w:p w14:paraId="0D12E2DF" w14:textId="77777777" w:rsidR="009578F0" w:rsidRPr="009578F0" w:rsidRDefault="009578F0" w:rsidP="00EF2551">
            <w:pPr>
              <w:widowControl w:val="0"/>
              <w:rPr>
                <w:sz w:val="26"/>
                <w:szCs w:val="26"/>
              </w:rPr>
            </w:pPr>
            <w:r w:rsidRPr="009578F0">
              <w:rPr>
                <w:sz w:val="26"/>
                <w:szCs w:val="26"/>
              </w:rPr>
              <w:t> </w:t>
            </w:r>
          </w:p>
        </w:tc>
      </w:tr>
      <w:tr w:rsidR="009578F0" w:rsidRPr="00837FB2" w14:paraId="0C1AFD08" w14:textId="77777777" w:rsidTr="00EF2551">
        <w:trPr>
          <w:trHeight w:hRule="exact" w:val="375"/>
        </w:trPr>
        <w:tc>
          <w:tcPr>
            <w:tcW w:w="591" w:type="dxa"/>
            <w:tcBorders>
              <w:top w:val="nil"/>
              <w:left w:val="single" w:sz="4" w:space="0" w:color="auto"/>
              <w:bottom w:val="single" w:sz="4" w:space="0" w:color="auto"/>
              <w:right w:val="single" w:sz="4" w:space="0" w:color="auto"/>
            </w:tcBorders>
            <w:shd w:val="clear" w:color="auto" w:fill="auto"/>
            <w:vAlign w:val="center"/>
            <w:hideMark/>
          </w:tcPr>
          <w:p w14:paraId="117B6F92" w14:textId="2C9FF39C" w:rsidR="009578F0" w:rsidRPr="009578F0" w:rsidRDefault="009578F0" w:rsidP="00092CBC">
            <w:pPr>
              <w:widowControl w:val="0"/>
              <w:jc w:val="center"/>
              <w:rPr>
                <w:sz w:val="26"/>
                <w:szCs w:val="26"/>
              </w:rPr>
            </w:pPr>
            <w:r w:rsidRPr="009578F0">
              <w:rPr>
                <w:sz w:val="26"/>
                <w:szCs w:val="26"/>
              </w:rPr>
              <w:t>1</w:t>
            </w:r>
            <w:r w:rsidR="00092CBC">
              <w:rPr>
                <w:sz w:val="26"/>
                <w:szCs w:val="26"/>
              </w:rPr>
              <w:t>4</w:t>
            </w:r>
          </w:p>
        </w:tc>
        <w:tc>
          <w:tcPr>
            <w:tcW w:w="3735" w:type="dxa"/>
            <w:tcBorders>
              <w:top w:val="nil"/>
              <w:left w:val="nil"/>
              <w:bottom w:val="single" w:sz="4" w:space="0" w:color="auto"/>
              <w:right w:val="single" w:sz="4" w:space="0" w:color="auto"/>
            </w:tcBorders>
            <w:shd w:val="clear" w:color="auto" w:fill="auto"/>
            <w:vAlign w:val="center"/>
            <w:hideMark/>
          </w:tcPr>
          <w:p w14:paraId="47740137" w14:textId="77777777" w:rsidR="009578F0" w:rsidRPr="009578F0" w:rsidRDefault="009578F0" w:rsidP="00EF2551">
            <w:pPr>
              <w:widowControl w:val="0"/>
              <w:rPr>
                <w:sz w:val="26"/>
                <w:szCs w:val="26"/>
              </w:rPr>
            </w:pPr>
            <w:r w:rsidRPr="009578F0">
              <w:rPr>
                <w:sz w:val="26"/>
                <w:szCs w:val="26"/>
              </w:rPr>
              <w:t>Tài liệu kỹ thuật, bản vẽ chế tạo</w:t>
            </w:r>
          </w:p>
        </w:tc>
        <w:tc>
          <w:tcPr>
            <w:tcW w:w="1173" w:type="dxa"/>
            <w:tcBorders>
              <w:top w:val="nil"/>
              <w:left w:val="nil"/>
              <w:bottom w:val="single" w:sz="4" w:space="0" w:color="auto"/>
              <w:right w:val="single" w:sz="4" w:space="0" w:color="auto"/>
            </w:tcBorders>
            <w:shd w:val="clear" w:color="auto" w:fill="auto"/>
            <w:vAlign w:val="center"/>
            <w:hideMark/>
          </w:tcPr>
          <w:p w14:paraId="485F7844" w14:textId="77777777" w:rsidR="009578F0" w:rsidRPr="009578F0" w:rsidRDefault="009578F0" w:rsidP="00EF2551">
            <w:pPr>
              <w:widowControl w:val="0"/>
              <w:jc w:val="center"/>
              <w:rPr>
                <w:sz w:val="26"/>
                <w:szCs w:val="26"/>
              </w:rPr>
            </w:pPr>
            <w:r w:rsidRPr="009578F0">
              <w:rPr>
                <w:sz w:val="26"/>
                <w:szCs w:val="26"/>
              </w:rPr>
              <w:t> </w:t>
            </w:r>
          </w:p>
        </w:tc>
        <w:tc>
          <w:tcPr>
            <w:tcW w:w="2581" w:type="dxa"/>
            <w:tcBorders>
              <w:top w:val="nil"/>
              <w:left w:val="nil"/>
              <w:bottom w:val="single" w:sz="4" w:space="0" w:color="auto"/>
              <w:right w:val="single" w:sz="4" w:space="0" w:color="auto"/>
            </w:tcBorders>
            <w:shd w:val="clear" w:color="auto" w:fill="auto"/>
            <w:vAlign w:val="center"/>
            <w:hideMark/>
          </w:tcPr>
          <w:p w14:paraId="1195A804" w14:textId="77777777" w:rsidR="009578F0" w:rsidRPr="009578F0" w:rsidRDefault="009578F0" w:rsidP="00EF2551">
            <w:pPr>
              <w:widowControl w:val="0"/>
              <w:jc w:val="center"/>
              <w:rPr>
                <w:sz w:val="26"/>
                <w:szCs w:val="26"/>
              </w:rPr>
            </w:pPr>
            <w:r w:rsidRPr="009578F0">
              <w:rPr>
                <w:sz w:val="26"/>
                <w:szCs w:val="26"/>
              </w:rPr>
              <w:t>Có</w:t>
            </w:r>
          </w:p>
        </w:tc>
        <w:tc>
          <w:tcPr>
            <w:tcW w:w="1403" w:type="dxa"/>
            <w:tcBorders>
              <w:top w:val="nil"/>
              <w:left w:val="nil"/>
              <w:bottom w:val="single" w:sz="4" w:space="0" w:color="auto"/>
              <w:right w:val="single" w:sz="4" w:space="0" w:color="auto"/>
            </w:tcBorders>
            <w:shd w:val="clear" w:color="auto" w:fill="auto"/>
            <w:vAlign w:val="center"/>
            <w:hideMark/>
          </w:tcPr>
          <w:p w14:paraId="355B56BA" w14:textId="77777777" w:rsidR="009578F0" w:rsidRPr="009578F0" w:rsidRDefault="009578F0" w:rsidP="00EF2551">
            <w:pPr>
              <w:widowControl w:val="0"/>
              <w:rPr>
                <w:sz w:val="26"/>
                <w:szCs w:val="26"/>
              </w:rPr>
            </w:pPr>
            <w:r w:rsidRPr="009578F0">
              <w:rPr>
                <w:sz w:val="26"/>
                <w:szCs w:val="26"/>
              </w:rPr>
              <w:t> </w:t>
            </w:r>
          </w:p>
        </w:tc>
      </w:tr>
      <w:tr w:rsidR="009578F0" w:rsidRPr="00837FB2" w14:paraId="468FA963" w14:textId="77777777" w:rsidTr="00EF2551">
        <w:trPr>
          <w:trHeight w:hRule="exact" w:val="2255"/>
        </w:trPr>
        <w:tc>
          <w:tcPr>
            <w:tcW w:w="591" w:type="dxa"/>
            <w:tcBorders>
              <w:top w:val="nil"/>
              <w:left w:val="single" w:sz="4" w:space="0" w:color="auto"/>
              <w:bottom w:val="single" w:sz="4" w:space="0" w:color="auto"/>
              <w:right w:val="single" w:sz="4" w:space="0" w:color="auto"/>
            </w:tcBorders>
            <w:shd w:val="clear" w:color="auto" w:fill="auto"/>
            <w:vAlign w:val="center"/>
            <w:hideMark/>
          </w:tcPr>
          <w:p w14:paraId="0269DF1F" w14:textId="23E768D3" w:rsidR="009578F0" w:rsidRPr="009578F0" w:rsidRDefault="009578F0" w:rsidP="00092CBC">
            <w:pPr>
              <w:widowControl w:val="0"/>
              <w:jc w:val="center"/>
              <w:rPr>
                <w:sz w:val="26"/>
                <w:szCs w:val="26"/>
              </w:rPr>
            </w:pPr>
            <w:r w:rsidRPr="009578F0">
              <w:rPr>
                <w:sz w:val="26"/>
                <w:szCs w:val="26"/>
              </w:rPr>
              <w:t>1</w:t>
            </w:r>
            <w:r w:rsidR="00092CBC">
              <w:rPr>
                <w:sz w:val="26"/>
                <w:szCs w:val="26"/>
              </w:rPr>
              <w:t>5</w:t>
            </w:r>
          </w:p>
        </w:tc>
        <w:tc>
          <w:tcPr>
            <w:tcW w:w="3735" w:type="dxa"/>
            <w:tcBorders>
              <w:top w:val="nil"/>
              <w:left w:val="nil"/>
              <w:bottom w:val="single" w:sz="4" w:space="0" w:color="auto"/>
              <w:right w:val="single" w:sz="4" w:space="0" w:color="auto"/>
            </w:tcBorders>
            <w:shd w:val="clear" w:color="auto" w:fill="auto"/>
            <w:vAlign w:val="center"/>
            <w:hideMark/>
          </w:tcPr>
          <w:p w14:paraId="32A1591E" w14:textId="77777777" w:rsidR="009578F0" w:rsidRPr="009578F0" w:rsidRDefault="009578F0" w:rsidP="00EF2551">
            <w:pPr>
              <w:widowControl w:val="0"/>
              <w:jc w:val="both"/>
              <w:rPr>
                <w:sz w:val="26"/>
                <w:szCs w:val="26"/>
              </w:rPr>
            </w:pPr>
            <w:r w:rsidRPr="009578F0">
              <w:rPr>
                <w:sz w:val="26"/>
                <w:szCs w:val="26"/>
              </w:rPr>
              <w:t>Danh mục (packing list) các phụ kiện do nhà sản xuất cung cấp (kê chi tiết số lượng, chủng loại, kích thước và cam kết số lượng đó đủ để thi công hộp đầu cáp, có xác nhận của nhà sản xuất và của nhà thầu)</w:t>
            </w:r>
          </w:p>
        </w:tc>
        <w:tc>
          <w:tcPr>
            <w:tcW w:w="1173" w:type="dxa"/>
            <w:tcBorders>
              <w:top w:val="nil"/>
              <w:left w:val="nil"/>
              <w:bottom w:val="single" w:sz="4" w:space="0" w:color="auto"/>
              <w:right w:val="single" w:sz="4" w:space="0" w:color="auto"/>
            </w:tcBorders>
            <w:shd w:val="clear" w:color="auto" w:fill="auto"/>
            <w:vAlign w:val="center"/>
            <w:hideMark/>
          </w:tcPr>
          <w:p w14:paraId="72E497DC" w14:textId="77777777" w:rsidR="009578F0" w:rsidRPr="009578F0" w:rsidRDefault="009578F0" w:rsidP="00EF2551">
            <w:pPr>
              <w:widowControl w:val="0"/>
              <w:jc w:val="center"/>
              <w:rPr>
                <w:sz w:val="26"/>
                <w:szCs w:val="26"/>
              </w:rPr>
            </w:pPr>
            <w:r w:rsidRPr="009578F0">
              <w:rPr>
                <w:sz w:val="26"/>
                <w:szCs w:val="26"/>
              </w:rPr>
              <w:t> </w:t>
            </w:r>
          </w:p>
        </w:tc>
        <w:tc>
          <w:tcPr>
            <w:tcW w:w="2581" w:type="dxa"/>
            <w:tcBorders>
              <w:top w:val="nil"/>
              <w:left w:val="nil"/>
              <w:bottom w:val="single" w:sz="4" w:space="0" w:color="auto"/>
              <w:right w:val="single" w:sz="4" w:space="0" w:color="auto"/>
            </w:tcBorders>
            <w:shd w:val="clear" w:color="auto" w:fill="auto"/>
            <w:vAlign w:val="center"/>
            <w:hideMark/>
          </w:tcPr>
          <w:p w14:paraId="46A2BA19" w14:textId="77777777" w:rsidR="009578F0" w:rsidRPr="009578F0" w:rsidRDefault="009578F0" w:rsidP="00EF2551">
            <w:pPr>
              <w:widowControl w:val="0"/>
              <w:jc w:val="center"/>
              <w:rPr>
                <w:sz w:val="26"/>
                <w:szCs w:val="26"/>
              </w:rPr>
            </w:pPr>
            <w:r w:rsidRPr="009578F0">
              <w:rPr>
                <w:sz w:val="26"/>
                <w:szCs w:val="26"/>
              </w:rPr>
              <w:t>Có</w:t>
            </w:r>
          </w:p>
        </w:tc>
        <w:tc>
          <w:tcPr>
            <w:tcW w:w="1403" w:type="dxa"/>
            <w:tcBorders>
              <w:top w:val="nil"/>
              <w:left w:val="nil"/>
              <w:bottom w:val="single" w:sz="4" w:space="0" w:color="auto"/>
              <w:right w:val="single" w:sz="4" w:space="0" w:color="auto"/>
            </w:tcBorders>
            <w:shd w:val="clear" w:color="auto" w:fill="auto"/>
            <w:vAlign w:val="center"/>
            <w:hideMark/>
          </w:tcPr>
          <w:p w14:paraId="6BCA2F90" w14:textId="77777777" w:rsidR="009578F0" w:rsidRPr="009578F0" w:rsidRDefault="009578F0" w:rsidP="00EF2551">
            <w:pPr>
              <w:widowControl w:val="0"/>
              <w:rPr>
                <w:sz w:val="26"/>
                <w:szCs w:val="26"/>
              </w:rPr>
            </w:pPr>
            <w:r w:rsidRPr="009578F0">
              <w:rPr>
                <w:sz w:val="26"/>
                <w:szCs w:val="26"/>
              </w:rPr>
              <w:t> </w:t>
            </w:r>
          </w:p>
        </w:tc>
      </w:tr>
      <w:tr w:rsidR="009578F0" w:rsidRPr="00837FB2" w14:paraId="04906800" w14:textId="77777777" w:rsidTr="003D0F36">
        <w:trPr>
          <w:trHeight w:hRule="exact" w:val="2431"/>
        </w:trPr>
        <w:tc>
          <w:tcPr>
            <w:tcW w:w="591" w:type="dxa"/>
            <w:tcBorders>
              <w:top w:val="nil"/>
              <w:left w:val="single" w:sz="4" w:space="0" w:color="auto"/>
              <w:bottom w:val="single" w:sz="4" w:space="0" w:color="auto"/>
              <w:right w:val="single" w:sz="4" w:space="0" w:color="auto"/>
            </w:tcBorders>
            <w:shd w:val="clear" w:color="auto" w:fill="auto"/>
            <w:vAlign w:val="center"/>
            <w:hideMark/>
          </w:tcPr>
          <w:p w14:paraId="10622165" w14:textId="77777777" w:rsidR="009578F0" w:rsidRPr="009578F0" w:rsidRDefault="009578F0" w:rsidP="00EF2551">
            <w:pPr>
              <w:widowControl w:val="0"/>
              <w:jc w:val="center"/>
              <w:rPr>
                <w:sz w:val="26"/>
                <w:szCs w:val="26"/>
              </w:rPr>
            </w:pPr>
            <w:r w:rsidRPr="009578F0">
              <w:rPr>
                <w:sz w:val="26"/>
                <w:szCs w:val="26"/>
              </w:rPr>
              <w:lastRenderedPageBreak/>
              <w:t>18</w:t>
            </w:r>
          </w:p>
        </w:tc>
        <w:tc>
          <w:tcPr>
            <w:tcW w:w="3735" w:type="dxa"/>
            <w:tcBorders>
              <w:top w:val="nil"/>
              <w:left w:val="nil"/>
              <w:bottom w:val="single" w:sz="4" w:space="0" w:color="auto"/>
              <w:right w:val="single" w:sz="4" w:space="0" w:color="auto"/>
            </w:tcBorders>
            <w:shd w:val="clear" w:color="auto" w:fill="auto"/>
            <w:vAlign w:val="center"/>
            <w:hideMark/>
          </w:tcPr>
          <w:p w14:paraId="1FA7DEC9" w14:textId="2A63D7D6" w:rsidR="009578F0" w:rsidRPr="009578F0" w:rsidRDefault="009578F0" w:rsidP="00092CBC">
            <w:pPr>
              <w:widowControl w:val="0"/>
              <w:jc w:val="both"/>
              <w:rPr>
                <w:sz w:val="26"/>
                <w:szCs w:val="26"/>
              </w:rPr>
            </w:pPr>
            <w:r w:rsidRPr="009578F0">
              <w:rPr>
                <w:sz w:val="26"/>
                <w:szCs w:val="26"/>
              </w:rPr>
              <w:t>Tài liệu của kỹ thuật và biên bản thí nghiệm (type test, routine test) của đầu cốt đồng (hoặc vật liệu đặc biệt sử dụng bu-lông lực) phải được cung cấp và chứng nhận chất lượng</w:t>
            </w:r>
          </w:p>
        </w:tc>
        <w:tc>
          <w:tcPr>
            <w:tcW w:w="1173" w:type="dxa"/>
            <w:tcBorders>
              <w:top w:val="nil"/>
              <w:left w:val="nil"/>
              <w:bottom w:val="single" w:sz="4" w:space="0" w:color="auto"/>
              <w:right w:val="single" w:sz="4" w:space="0" w:color="auto"/>
            </w:tcBorders>
            <w:shd w:val="clear" w:color="auto" w:fill="auto"/>
            <w:vAlign w:val="center"/>
            <w:hideMark/>
          </w:tcPr>
          <w:p w14:paraId="061A7640" w14:textId="77777777" w:rsidR="009578F0" w:rsidRPr="009578F0" w:rsidRDefault="009578F0" w:rsidP="00EF2551">
            <w:pPr>
              <w:widowControl w:val="0"/>
              <w:jc w:val="center"/>
              <w:rPr>
                <w:sz w:val="26"/>
                <w:szCs w:val="26"/>
              </w:rPr>
            </w:pPr>
            <w:r w:rsidRPr="009578F0">
              <w:rPr>
                <w:sz w:val="26"/>
                <w:szCs w:val="26"/>
              </w:rPr>
              <w:t> </w:t>
            </w:r>
          </w:p>
        </w:tc>
        <w:tc>
          <w:tcPr>
            <w:tcW w:w="2581" w:type="dxa"/>
            <w:tcBorders>
              <w:top w:val="nil"/>
              <w:left w:val="nil"/>
              <w:bottom w:val="single" w:sz="4" w:space="0" w:color="auto"/>
              <w:right w:val="single" w:sz="4" w:space="0" w:color="auto"/>
            </w:tcBorders>
            <w:shd w:val="clear" w:color="auto" w:fill="auto"/>
            <w:vAlign w:val="center"/>
            <w:hideMark/>
          </w:tcPr>
          <w:p w14:paraId="403735B0" w14:textId="77777777" w:rsidR="009578F0" w:rsidRPr="009578F0" w:rsidRDefault="009578F0" w:rsidP="00EF2551">
            <w:pPr>
              <w:widowControl w:val="0"/>
              <w:jc w:val="center"/>
              <w:rPr>
                <w:sz w:val="26"/>
                <w:szCs w:val="26"/>
              </w:rPr>
            </w:pPr>
            <w:bookmarkStart w:id="5" w:name="_GoBack"/>
            <w:bookmarkEnd w:id="5"/>
            <w:r w:rsidRPr="009578F0">
              <w:rPr>
                <w:sz w:val="26"/>
                <w:szCs w:val="26"/>
              </w:rPr>
              <w:t>Có</w:t>
            </w:r>
          </w:p>
        </w:tc>
        <w:tc>
          <w:tcPr>
            <w:tcW w:w="1403" w:type="dxa"/>
            <w:tcBorders>
              <w:top w:val="nil"/>
              <w:left w:val="nil"/>
              <w:bottom w:val="single" w:sz="4" w:space="0" w:color="auto"/>
              <w:right w:val="single" w:sz="4" w:space="0" w:color="auto"/>
            </w:tcBorders>
            <w:shd w:val="clear" w:color="auto" w:fill="auto"/>
            <w:vAlign w:val="center"/>
            <w:hideMark/>
          </w:tcPr>
          <w:p w14:paraId="211382DF" w14:textId="77777777" w:rsidR="009578F0" w:rsidRPr="009578F0" w:rsidRDefault="009578F0" w:rsidP="00EF2551">
            <w:pPr>
              <w:widowControl w:val="0"/>
              <w:rPr>
                <w:sz w:val="26"/>
                <w:szCs w:val="26"/>
              </w:rPr>
            </w:pPr>
            <w:r w:rsidRPr="009578F0">
              <w:rPr>
                <w:sz w:val="26"/>
                <w:szCs w:val="26"/>
              </w:rPr>
              <w:t> </w:t>
            </w:r>
          </w:p>
        </w:tc>
      </w:tr>
      <w:tr w:rsidR="009578F0" w:rsidRPr="00837FB2" w14:paraId="00899C6E" w14:textId="77777777" w:rsidTr="00EF2551">
        <w:trPr>
          <w:trHeight w:hRule="exact" w:val="2992"/>
        </w:trPr>
        <w:tc>
          <w:tcPr>
            <w:tcW w:w="591" w:type="dxa"/>
            <w:tcBorders>
              <w:top w:val="nil"/>
              <w:left w:val="single" w:sz="4" w:space="0" w:color="auto"/>
              <w:bottom w:val="single" w:sz="4" w:space="0" w:color="auto"/>
              <w:right w:val="single" w:sz="4" w:space="0" w:color="auto"/>
            </w:tcBorders>
            <w:shd w:val="clear" w:color="auto" w:fill="auto"/>
            <w:vAlign w:val="center"/>
            <w:hideMark/>
          </w:tcPr>
          <w:p w14:paraId="32F28A50" w14:textId="77777777" w:rsidR="009578F0" w:rsidRPr="009578F0" w:rsidRDefault="009578F0" w:rsidP="00EF2551">
            <w:pPr>
              <w:widowControl w:val="0"/>
              <w:jc w:val="center"/>
              <w:rPr>
                <w:sz w:val="26"/>
                <w:szCs w:val="26"/>
              </w:rPr>
            </w:pPr>
            <w:r w:rsidRPr="009578F0">
              <w:rPr>
                <w:sz w:val="26"/>
                <w:szCs w:val="26"/>
              </w:rPr>
              <w:t>19</w:t>
            </w:r>
          </w:p>
        </w:tc>
        <w:tc>
          <w:tcPr>
            <w:tcW w:w="3735" w:type="dxa"/>
            <w:tcBorders>
              <w:top w:val="nil"/>
              <w:left w:val="nil"/>
              <w:bottom w:val="single" w:sz="4" w:space="0" w:color="auto"/>
              <w:right w:val="single" w:sz="4" w:space="0" w:color="auto"/>
            </w:tcBorders>
            <w:shd w:val="clear" w:color="auto" w:fill="auto"/>
            <w:vAlign w:val="center"/>
            <w:hideMark/>
          </w:tcPr>
          <w:p w14:paraId="1DB0EF63" w14:textId="77777777" w:rsidR="009578F0" w:rsidRPr="009578F0" w:rsidRDefault="009578F0" w:rsidP="00EF2551">
            <w:pPr>
              <w:widowControl w:val="0"/>
              <w:rPr>
                <w:sz w:val="26"/>
                <w:szCs w:val="26"/>
              </w:rPr>
            </w:pPr>
            <w:r w:rsidRPr="009578F0">
              <w:rPr>
                <w:sz w:val="26"/>
                <w:szCs w:val="26"/>
              </w:rPr>
              <w:t>Biên bản thí nghiệm Type Test và Routine Test</w:t>
            </w:r>
          </w:p>
        </w:tc>
        <w:tc>
          <w:tcPr>
            <w:tcW w:w="1173" w:type="dxa"/>
            <w:tcBorders>
              <w:top w:val="nil"/>
              <w:left w:val="nil"/>
              <w:bottom w:val="single" w:sz="4" w:space="0" w:color="auto"/>
              <w:right w:val="single" w:sz="4" w:space="0" w:color="auto"/>
            </w:tcBorders>
            <w:shd w:val="clear" w:color="auto" w:fill="auto"/>
            <w:vAlign w:val="center"/>
            <w:hideMark/>
          </w:tcPr>
          <w:p w14:paraId="27DC7804" w14:textId="77777777" w:rsidR="009578F0" w:rsidRPr="009578F0" w:rsidRDefault="009578F0" w:rsidP="00EF2551">
            <w:pPr>
              <w:widowControl w:val="0"/>
              <w:jc w:val="center"/>
              <w:rPr>
                <w:sz w:val="26"/>
                <w:szCs w:val="26"/>
              </w:rPr>
            </w:pPr>
            <w:r w:rsidRPr="009578F0">
              <w:rPr>
                <w:sz w:val="26"/>
                <w:szCs w:val="26"/>
              </w:rPr>
              <w:t> </w:t>
            </w:r>
          </w:p>
        </w:tc>
        <w:tc>
          <w:tcPr>
            <w:tcW w:w="2581" w:type="dxa"/>
            <w:tcBorders>
              <w:top w:val="nil"/>
              <w:left w:val="nil"/>
              <w:bottom w:val="single" w:sz="4" w:space="0" w:color="auto"/>
              <w:right w:val="single" w:sz="4" w:space="0" w:color="auto"/>
            </w:tcBorders>
            <w:shd w:val="clear" w:color="auto" w:fill="auto"/>
            <w:vAlign w:val="center"/>
            <w:hideMark/>
          </w:tcPr>
          <w:p w14:paraId="4E4EC22D" w14:textId="77777777" w:rsidR="00092CBC" w:rsidRDefault="009578F0" w:rsidP="00EF2551">
            <w:pPr>
              <w:widowControl w:val="0"/>
              <w:jc w:val="center"/>
              <w:rPr>
                <w:sz w:val="26"/>
                <w:szCs w:val="26"/>
              </w:rPr>
            </w:pPr>
            <w:r w:rsidRPr="009578F0">
              <w:rPr>
                <w:sz w:val="26"/>
                <w:szCs w:val="26"/>
              </w:rPr>
              <w:t xml:space="preserve">Có </w:t>
            </w:r>
          </w:p>
          <w:p w14:paraId="4FF4FD21" w14:textId="48826AFA" w:rsidR="009578F0" w:rsidRPr="009578F0" w:rsidRDefault="009578F0" w:rsidP="00EF2551">
            <w:pPr>
              <w:widowControl w:val="0"/>
              <w:jc w:val="center"/>
              <w:rPr>
                <w:sz w:val="26"/>
                <w:szCs w:val="26"/>
              </w:rPr>
            </w:pPr>
            <w:r w:rsidRPr="009578F0">
              <w:rPr>
                <w:sz w:val="26"/>
                <w:szCs w:val="26"/>
              </w:rPr>
              <w:t>Biên bản test phải đáp ứng và đầy đủ các theo tiêu chuẩn TCVN (hoặc tương đương hoặc cao hơn) và các tiêu chuẩn liên quan hạng mục thí nghiệm</w:t>
            </w:r>
          </w:p>
        </w:tc>
        <w:tc>
          <w:tcPr>
            <w:tcW w:w="1403" w:type="dxa"/>
            <w:tcBorders>
              <w:top w:val="nil"/>
              <w:left w:val="nil"/>
              <w:bottom w:val="single" w:sz="4" w:space="0" w:color="auto"/>
              <w:right w:val="single" w:sz="4" w:space="0" w:color="auto"/>
            </w:tcBorders>
            <w:shd w:val="clear" w:color="auto" w:fill="auto"/>
            <w:vAlign w:val="center"/>
            <w:hideMark/>
          </w:tcPr>
          <w:p w14:paraId="049FC65D" w14:textId="77777777" w:rsidR="009578F0" w:rsidRPr="009578F0" w:rsidRDefault="009578F0" w:rsidP="00EF2551">
            <w:pPr>
              <w:widowControl w:val="0"/>
              <w:ind w:firstLineChars="200" w:firstLine="520"/>
              <w:rPr>
                <w:sz w:val="26"/>
                <w:szCs w:val="26"/>
              </w:rPr>
            </w:pPr>
            <w:r w:rsidRPr="009578F0">
              <w:rPr>
                <w:sz w:val="26"/>
                <w:szCs w:val="26"/>
              </w:rPr>
              <w:t> </w:t>
            </w:r>
          </w:p>
        </w:tc>
      </w:tr>
    </w:tbl>
    <w:p w14:paraId="1EAC8FE3" w14:textId="77777777" w:rsidR="00B82A57" w:rsidRPr="009578F0" w:rsidRDefault="00B82A57" w:rsidP="002A0D3D">
      <w:pPr>
        <w:pStyle w:val="ListParagraph"/>
        <w:tabs>
          <w:tab w:val="left" w:pos="0"/>
          <w:tab w:val="num" w:pos="567"/>
        </w:tabs>
        <w:ind w:left="0" w:firstLine="567"/>
        <w:jc w:val="both"/>
        <w:rPr>
          <w:b/>
          <w:color w:val="000000"/>
          <w:sz w:val="28"/>
          <w:szCs w:val="28"/>
        </w:rPr>
      </w:pPr>
    </w:p>
    <w:sectPr w:rsidR="00B82A57" w:rsidRPr="009578F0" w:rsidSect="00DD7FD9">
      <w:headerReference w:type="default" r:id="rId9"/>
      <w:pgSz w:w="11900" w:h="16840" w:code="9"/>
      <w:pgMar w:top="851" w:right="851" w:bottom="851"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43079" w14:textId="77777777" w:rsidR="00FA5499" w:rsidRDefault="00FA5499">
      <w:r>
        <w:separator/>
      </w:r>
    </w:p>
  </w:endnote>
  <w:endnote w:type="continuationSeparator" w:id="0">
    <w:p w14:paraId="6ED8323A" w14:textId="77777777" w:rsidR="00FA5499" w:rsidRDefault="00FA5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960B7" w14:textId="77777777" w:rsidR="00FA5499" w:rsidRDefault="00FA5499">
      <w:r>
        <w:separator/>
      </w:r>
    </w:p>
  </w:footnote>
  <w:footnote w:type="continuationSeparator" w:id="0">
    <w:p w14:paraId="6125A619" w14:textId="77777777" w:rsidR="00FA5499" w:rsidRDefault="00FA54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0260723"/>
      <w:docPartObj>
        <w:docPartGallery w:val="Page Numbers (Top of Page)"/>
        <w:docPartUnique/>
      </w:docPartObj>
    </w:sdtPr>
    <w:sdtEndPr>
      <w:rPr>
        <w:noProof/>
      </w:rPr>
    </w:sdtEndPr>
    <w:sdtContent>
      <w:p w14:paraId="77D5AE6C" w14:textId="77777777" w:rsidR="00B81574" w:rsidRDefault="00B81574">
        <w:pPr>
          <w:pStyle w:val="Header"/>
          <w:jc w:val="center"/>
        </w:pPr>
        <w:r>
          <w:fldChar w:fldCharType="begin"/>
        </w:r>
        <w:r>
          <w:instrText xml:space="preserve"> PAGE   \* MERGEFORMAT </w:instrText>
        </w:r>
        <w:r>
          <w:fldChar w:fldCharType="separate"/>
        </w:r>
        <w:r>
          <w:rPr>
            <w:noProof/>
          </w:rPr>
          <w:t>46</w:t>
        </w:r>
        <w:r>
          <w:rPr>
            <w:noProof/>
          </w:rPr>
          <w:fldChar w:fldCharType="end"/>
        </w:r>
      </w:p>
    </w:sdtContent>
  </w:sdt>
  <w:p w14:paraId="5B9151A7" w14:textId="77777777" w:rsidR="00B81574" w:rsidRDefault="00B8157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5588413"/>
      <w:docPartObj>
        <w:docPartGallery w:val="Page Numbers (Top of Page)"/>
        <w:docPartUnique/>
      </w:docPartObj>
    </w:sdtPr>
    <w:sdtEndPr>
      <w:rPr>
        <w:noProof/>
      </w:rPr>
    </w:sdtEndPr>
    <w:sdtContent>
      <w:p w14:paraId="133CD361" w14:textId="5B36D9A4" w:rsidR="00564482" w:rsidRDefault="00564482">
        <w:pPr>
          <w:pStyle w:val="Header"/>
          <w:jc w:val="center"/>
        </w:pPr>
        <w:r>
          <w:fldChar w:fldCharType="begin"/>
        </w:r>
        <w:r>
          <w:instrText xml:space="preserve"> PAGE   \* MERGEFORMAT </w:instrText>
        </w:r>
        <w:r>
          <w:fldChar w:fldCharType="separate"/>
        </w:r>
        <w:r w:rsidR="00092CBC">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6"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7"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8"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9"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10"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8316D01"/>
    <w:multiLevelType w:val="hybridMultilevel"/>
    <w:tmpl w:val="B8B45344"/>
    <w:lvl w:ilvl="0" w:tplc="7A5CA71E">
      <w:start w:val="1"/>
      <w:numFmt w:val="lowerLetter"/>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0AD40586"/>
    <w:multiLevelType w:val="hybridMultilevel"/>
    <w:tmpl w:val="C5583960"/>
    <w:lvl w:ilvl="0" w:tplc="8076D7C2">
      <w:start w:val="1"/>
      <w:numFmt w:val="decimal"/>
      <w:suff w:val="space"/>
      <w:lvlText w:val="12.%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4"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16"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04567FB"/>
    <w:multiLevelType w:val="hybridMultilevel"/>
    <w:tmpl w:val="7548D774"/>
    <w:lvl w:ilvl="0" w:tplc="CFD49526">
      <w:start w:val="1"/>
      <w:numFmt w:val="decimal"/>
      <w:suff w:val="space"/>
      <w:lvlText w:val="7.%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9"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24"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25"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28" w15:restartNumberingAfterBreak="0">
    <w:nsid w:val="22CB6FBD"/>
    <w:multiLevelType w:val="hybridMultilevel"/>
    <w:tmpl w:val="E8D4AE42"/>
    <w:lvl w:ilvl="0" w:tplc="B6569B86">
      <w:start w:val="3"/>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9"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30"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32"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2CDB1223"/>
    <w:multiLevelType w:val="hybridMultilevel"/>
    <w:tmpl w:val="4F76EABA"/>
    <w:lvl w:ilvl="0" w:tplc="A616285A">
      <w:start w:val="1"/>
      <w:numFmt w:val="decimal"/>
      <w:suff w:val="space"/>
      <w:lvlText w:val="13.%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4"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2F504E1E"/>
    <w:multiLevelType w:val="hybridMultilevel"/>
    <w:tmpl w:val="8C3EB380"/>
    <w:lvl w:ilvl="0" w:tplc="868E753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38"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331A1B29"/>
    <w:multiLevelType w:val="hybridMultilevel"/>
    <w:tmpl w:val="51DCEA4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3255F4D"/>
    <w:multiLevelType w:val="hybridMultilevel"/>
    <w:tmpl w:val="9B00F696"/>
    <w:lvl w:ilvl="0" w:tplc="234A3F80">
      <w:start w:val="3"/>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42"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389C0406"/>
    <w:multiLevelType w:val="hybridMultilevel"/>
    <w:tmpl w:val="C212C738"/>
    <w:lvl w:ilvl="0" w:tplc="A704C764">
      <w:start w:val="2"/>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4"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5" w15:restartNumberingAfterBreak="0">
    <w:nsid w:val="41440E5E"/>
    <w:multiLevelType w:val="hybridMultilevel"/>
    <w:tmpl w:val="DB0CF94A"/>
    <w:lvl w:ilvl="0" w:tplc="BD2E0DB8">
      <w:start w:val="1"/>
      <w:numFmt w:val="lowerLetter"/>
      <w:lvlText w:val="%1."/>
      <w:lvlJc w:val="left"/>
      <w:pPr>
        <w:ind w:left="1287" w:hanging="360"/>
      </w:pPr>
      <w:rPr>
        <w:rFonts w:hint="default"/>
      </w:rPr>
    </w:lvl>
    <w:lvl w:ilvl="1" w:tplc="4382660C">
      <w:numFmt w:val="bullet"/>
      <w:lvlText w:val="-"/>
      <w:lvlJc w:val="left"/>
      <w:pPr>
        <w:ind w:left="2007" w:hanging="360"/>
      </w:pPr>
      <w:rPr>
        <w:rFonts w:ascii="Times New Roman" w:eastAsiaTheme="minorHAns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6"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7"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8"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51" w15:restartNumberingAfterBreak="0">
    <w:nsid w:val="45B446C3"/>
    <w:multiLevelType w:val="hybridMultilevel"/>
    <w:tmpl w:val="80166508"/>
    <w:lvl w:ilvl="0" w:tplc="39C80BA2">
      <w:start w:val="1"/>
      <w:numFmt w:val="lowerLetter"/>
      <w:suff w:val="space"/>
      <w:lvlText w:val="%1)"/>
      <w:lvlJc w:val="left"/>
      <w:pPr>
        <w:ind w:left="720" w:hanging="360"/>
      </w:pPr>
      <w:rPr>
        <w:rFonts w:hint="default"/>
        <w:sz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2"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47DC1576"/>
    <w:multiLevelType w:val="multilevel"/>
    <w:tmpl w:val="C07253E8"/>
    <w:lvl w:ilvl="0">
      <w:start w:val="3"/>
      <w:numFmt w:val="decimal"/>
      <w:lvlText w:val="%1"/>
      <w:lvlJc w:val="left"/>
      <w:pPr>
        <w:ind w:left="715" w:hanging="493"/>
      </w:pPr>
      <w:rPr>
        <w:rFonts w:hint="default"/>
      </w:rPr>
    </w:lvl>
    <w:lvl w:ilvl="1">
      <w:start w:val="1"/>
      <w:numFmt w:val="decimal"/>
      <w:lvlText w:val="%1.%2."/>
      <w:lvlJc w:val="left"/>
      <w:pPr>
        <w:ind w:left="715" w:hanging="493"/>
        <w:jc w:val="right"/>
      </w:pPr>
      <w:rPr>
        <w:rFonts w:ascii="Times New Roman" w:eastAsia="Times New Roman" w:hAnsi="Times New Roman" w:cs="Times New Roman" w:hint="default"/>
        <w:b/>
        <w:bCs/>
        <w:w w:val="100"/>
        <w:sz w:val="28"/>
        <w:szCs w:val="28"/>
      </w:rPr>
    </w:lvl>
    <w:lvl w:ilvl="2">
      <w:numFmt w:val="bullet"/>
      <w:lvlText w:val="-"/>
      <w:lvlJc w:val="left"/>
      <w:pPr>
        <w:ind w:left="102" w:hanging="183"/>
      </w:pPr>
      <w:rPr>
        <w:rFonts w:ascii="Times New Roman" w:eastAsia="Times New Roman" w:hAnsi="Times New Roman" w:cs="Times New Roman" w:hint="default"/>
        <w:w w:val="100"/>
        <w:sz w:val="28"/>
        <w:szCs w:val="28"/>
      </w:rPr>
    </w:lvl>
    <w:lvl w:ilvl="3">
      <w:numFmt w:val="bullet"/>
      <w:lvlText w:val="•"/>
      <w:lvlJc w:val="left"/>
      <w:pPr>
        <w:ind w:left="2654" w:hanging="183"/>
      </w:pPr>
      <w:rPr>
        <w:rFonts w:hint="default"/>
      </w:rPr>
    </w:lvl>
    <w:lvl w:ilvl="4">
      <w:numFmt w:val="bullet"/>
      <w:lvlText w:val="•"/>
      <w:lvlJc w:val="left"/>
      <w:pPr>
        <w:ind w:left="3622" w:hanging="183"/>
      </w:pPr>
      <w:rPr>
        <w:rFonts w:hint="default"/>
      </w:rPr>
    </w:lvl>
    <w:lvl w:ilvl="5">
      <w:numFmt w:val="bullet"/>
      <w:lvlText w:val="•"/>
      <w:lvlJc w:val="left"/>
      <w:pPr>
        <w:ind w:left="4589" w:hanging="183"/>
      </w:pPr>
      <w:rPr>
        <w:rFonts w:hint="default"/>
      </w:rPr>
    </w:lvl>
    <w:lvl w:ilvl="6">
      <w:numFmt w:val="bullet"/>
      <w:lvlText w:val="•"/>
      <w:lvlJc w:val="left"/>
      <w:pPr>
        <w:ind w:left="5556" w:hanging="183"/>
      </w:pPr>
      <w:rPr>
        <w:rFonts w:hint="default"/>
      </w:rPr>
    </w:lvl>
    <w:lvl w:ilvl="7">
      <w:numFmt w:val="bullet"/>
      <w:lvlText w:val="•"/>
      <w:lvlJc w:val="left"/>
      <w:pPr>
        <w:ind w:left="6524" w:hanging="183"/>
      </w:pPr>
      <w:rPr>
        <w:rFonts w:hint="default"/>
      </w:rPr>
    </w:lvl>
    <w:lvl w:ilvl="8">
      <w:numFmt w:val="bullet"/>
      <w:lvlText w:val="•"/>
      <w:lvlJc w:val="left"/>
      <w:pPr>
        <w:ind w:left="7491" w:hanging="183"/>
      </w:pPr>
      <w:rPr>
        <w:rFonts w:hint="default"/>
      </w:rPr>
    </w:lvl>
  </w:abstractNum>
  <w:abstractNum w:abstractNumId="54"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55"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56"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4FF6556A"/>
    <w:multiLevelType w:val="hybridMultilevel"/>
    <w:tmpl w:val="B628AB78"/>
    <w:lvl w:ilvl="0" w:tplc="E0409050">
      <w:start w:val="8"/>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0" w15:restartNumberingAfterBreak="0">
    <w:nsid w:val="5407471C"/>
    <w:multiLevelType w:val="hybridMultilevel"/>
    <w:tmpl w:val="6B90D214"/>
    <w:lvl w:ilvl="0" w:tplc="C2943F28">
      <w:start w:val="6"/>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62" w15:restartNumberingAfterBreak="0">
    <w:nsid w:val="5529485A"/>
    <w:multiLevelType w:val="hybridMultilevel"/>
    <w:tmpl w:val="6CAC5BEC"/>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D5D008CE">
      <w:numFmt w:val="bullet"/>
      <w:lvlText w:val=""/>
      <w:lvlJc w:val="left"/>
      <w:pPr>
        <w:ind w:left="2727" w:hanging="360"/>
      </w:pPr>
      <w:rPr>
        <w:rFonts w:ascii="Symbol" w:eastAsia="Times New Roman" w:hAnsi="Symbol" w:cs="Times New Roman"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3"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4"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8AE451C"/>
    <w:multiLevelType w:val="hybridMultilevel"/>
    <w:tmpl w:val="D250D25E"/>
    <w:lvl w:ilvl="0" w:tplc="0FE66756">
      <w:start w:val="1"/>
      <w:numFmt w:val="lowerLetter"/>
      <w:suff w:val="space"/>
      <w:lvlText w:val="%1-"/>
      <w:lvlJc w:val="left"/>
      <w:pPr>
        <w:ind w:left="0" w:firstLine="567"/>
      </w:pPr>
      <w:rPr>
        <w:rFonts w:ascii="Times New Roman" w:eastAsia="Times New Roman"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6"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67" w15:restartNumberingAfterBreak="0">
    <w:nsid w:val="5E5E7F40"/>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68" w15:restartNumberingAfterBreak="0">
    <w:nsid w:val="5FA7672C"/>
    <w:multiLevelType w:val="hybridMultilevel"/>
    <w:tmpl w:val="058E8842"/>
    <w:lvl w:ilvl="0" w:tplc="D3168D48">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69"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70" w15:restartNumberingAfterBreak="0">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1"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72"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73"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A51002A"/>
    <w:multiLevelType w:val="hybridMultilevel"/>
    <w:tmpl w:val="F94A16C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5" w15:restartNumberingAfterBreak="0">
    <w:nsid w:val="6C6D6826"/>
    <w:multiLevelType w:val="hybridMultilevel"/>
    <w:tmpl w:val="7B62CEAA"/>
    <w:lvl w:ilvl="0" w:tplc="D32A725A">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6" w15:restartNumberingAfterBreak="0">
    <w:nsid w:val="6DFE654F"/>
    <w:multiLevelType w:val="hybridMultilevel"/>
    <w:tmpl w:val="E1B2ED92"/>
    <w:lvl w:ilvl="0" w:tplc="483EC612">
      <w:start w:val="1"/>
      <w:numFmt w:val="lowerLetter"/>
      <w:lvlText w:val="%1."/>
      <w:lvlJc w:val="left"/>
      <w:pPr>
        <w:ind w:left="1287" w:hanging="360"/>
      </w:pPr>
      <w:rPr>
        <w:rFonts w:asciiTheme="majorHAnsi" w:eastAsia="Times New Roman" w:hAnsiTheme="majorHAnsi" w:cstheme="majorHAnsi"/>
      </w:rPr>
    </w:lvl>
    <w:lvl w:ilvl="1" w:tplc="9AAAF0D4">
      <w:start w:val="1"/>
      <w:numFmt w:val="lowerLetter"/>
      <w:lvlText w:val="%2."/>
      <w:lvlJc w:val="left"/>
      <w:pPr>
        <w:ind w:left="2629" w:hanging="360"/>
      </w:pPr>
      <w:rPr>
        <w:b w:val="0"/>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7" w15:restartNumberingAfterBreak="0">
    <w:nsid w:val="71E23D6D"/>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8" w15:restartNumberingAfterBreak="0">
    <w:nsid w:val="72FE3E7B"/>
    <w:multiLevelType w:val="hybridMultilevel"/>
    <w:tmpl w:val="8906403A"/>
    <w:lvl w:ilvl="0" w:tplc="8C9E24C2">
      <w:start w:val="1"/>
      <w:numFmt w:val="decimal"/>
      <w:suff w:val="space"/>
      <w:lvlText w:val="9.%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9"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80"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81"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82"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83"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84"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85"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88"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0" w15:restartNumberingAfterBreak="0">
    <w:nsid w:val="7F343B1E"/>
    <w:multiLevelType w:val="hybridMultilevel"/>
    <w:tmpl w:val="47028804"/>
    <w:lvl w:ilvl="0" w:tplc="968039F8">
      <w:start w:val="40"/>
      <w:numFmt w:val="decimal"/>
      <w:lvlText w:val="%1."/>
      <w:lvlJc w:val="left"/>
      <w:pPr>
        <w:ind w:left="282" w:hanging="425"/>
      </w:pPr>
      <w:rPr>
        <w:rFonts w:ascii="Times New Roman" w:eastAsia="Times New Roman" w:hAnsi="Times New Roman" w:cs="Times New Roman" w:hint="default"/>
        <w:spacing w:val="0"/>
        <w:w w:val="100"/>
        <w:sz w:val="28"/>
        <w:szCs w:val="28"/>
      </w:rPr>
    </w:lvl>
    <w:lvl w:ilvl="1" w:tplc="4540F94A">
      <w:numFmt w:val="bullet"/>
      <w:lvlText w:val="-"/>
      <w:lvlJc w:val="left"/>
      <w:pPr>
        <w:ind w:left="102" w:hanging="197"/>
      </w:pPr>
      <w:rPr>
        <w:rFonts w:ascii="Times New Roman" w:eastAsia="Times New Roman" w:hAnsi="Times New Roman" w:cs="Times New Roman" w:hint="default"/>
        <w:w w:val="100"/>
        <w:sz w:val="28"/>
        <w:szCs w:val="28"/>
      </w:rPr>
    </w:lvl>
    <w:lvl w:ilvl="2" w:tplc="1AF225EA">
      <w:numFmt w:val="bullet"/>
      <w:lvlText w:val="•"/>
      <w:lvlJc w:val="left"/>
      <w:pPr>
        <w:ind w:left="1296" w:hanging="197"/>
      </w:pPr>
      <w:rPr>
        <w:rFonts w:hint="default"/>
      </w:rPr>
    </w:lvl>
    <w:lvl w:ilvl="3" w:tplc="FD4C0584">
      <w:numFmt w:val="bullet"/>
      <w:lvlText w:val="•"/>
      <w:lvlJc w:val="left"/>
      <w:pPr>
        <w:ind w:left="2312" w:hanging="197"/>
      </w:pPr>
      <w:rPr>
        <w:rFonts w:hint="default"/>
      </w:rPr>
    </w:lvl>
    <w:lvl w:ilvl="4" w:tplc="12A0E0D8">
      <w:numFmt w:val="bullet"/>
      <w:lvlText w:val="•"/>
      <w:lvlJc w:val="left"/>
      <w:pPr>
        <w:ind w:left="3328" w:hanging="197"/>
      </w:pPr>
      <w:rPr>
        <w:rFonts w:hint="default"/>
      </w:rPr>
    </w:lvl>
    <w:lvl w:ilvl="5" w:tplc="834EB8A6">
      <w:numFmt w:val="bullet"/>
      <w:lvlText w:val="•"/>
      <w:lvlJc w:val="left"/>
      <w:pPr>
        <w:ind w:left="4345" w:hanging="197"/>
      </w:pPr>
      <w:rPr>
        <w:rFonts w:hint="default"/>
      </w:rPr>
    </w:lvl>
    <w:lvl w:ilvl="6" w:tplc="6A10586A">
      <w:numFmt w:val="bullet"/>
      <w:lvlText w:val="•"/>
      <w:lvlJc w:val="left"/>
      <w:pPr>
        <w:ind w:left="5361" w:hanging="197"/>
      </w:pPr>
      <w:rPr>
        <w:rFonts w:hint="default"/>
      </w:rPr>
    </w:lvl>
    <w:lvl w:ilvl="7" w:tplc="6660C800">
      <w:numFmt w:val="bullet"/>
      <w:lvlText w:val="•"/>
      <w:lvlJc w:val="left"/>
      <w:pPr>
        <w:ind w:left="6377" w:hanging="197"/>
      </w:pPr>
      <w:rPr>
        <w:rFonts w:hint="default"/>
      </w:rPr>
    </w:lvl>
    <w:lvl w:ilvl="8" w:tplc="5294778A">
      <w:numFmt w:val="bullet"/>
      <w:lvlText w:val="•"/>
      <w:lvlJc w:val="left"/>
      <w:pPr>
        <w:ind w:left="7393" w:hanging="197"/>
      </w:pPr>
      <w:rPr>
        <w:rFonts w:hint="default"/>
      </w:rPr>
    </w:lvl>
  </w:abstractNum>
  <w:num w:numId="1">
    <w:abstractNumId w:val="2"/>
  </w:num>
  <w:num w:numId="2">
    <w:abstractNumId w:val="50"/>
  </w:num>
  <w:num w:numId="3">
    <w:abstractNumId w:val="82"/>
  </w:num>
  <w:num w:numId="4">
    <w:abstractNumId w:val="61"/>
  </w:num>
  <w:num w:numId="5">
    <w:abstractNumId w:val="1"/>
  </w:num>
  <w:num w:numId="6">
    <w:abstractNumId w:val="0"/>
  </w:num>
  <w:num w:numId="7">
    <w:abstractNumId w:val="3"/>
  </w:num>
  <w:num w:numId="8">
    <w:abstractNumId w:val="71"/>
  </w:num>
  <w:num w:numId="9">
    <w:abstractNumId w:val="66"/>
  </w:num>
  <w:num w:numId="10">
    <w:abstractNumId w:val="15"/>
  </w:num>
  <w:num w:numId="11">
    <w:abstractNumId w:val="85"/>
  </w:num>
  <w:num w:numId="12">
    <w:abstractNumId w:val="81"/>
  </w:num>
  <w:num w:numId="13">
    <w:abstractNumId w:val="31"/>
  </w:num>
  <w:num w:numId="14">
    <w:abstractNumId w:val="27"/>
  </w:num>
  <w:num w:numId="15">
    <w:abstractNumId w:val="79"/>
  </w:num>
  <w:num w:numId="16">
    <w:abstractNumId w:val="30"/>
  </w:num>
  <w:num w:numId="17">
    <w:abstractNumId w:val="64"/>
  </w:num>
  <w:num w:numId="18">
    <w:abstractNumId w:val="24"/>
  </w:num>
  <w:num w:numId="19">
    <w:abstractNumId w:val="38"/>
  </w:num>
  <w:num w:numId="20">
    <w:abstractNumId w:val="57"/>
  </w:num>
  <w:num w:numId="21">
    <w:abstractNumId w:val="72"/>
  </w:num>
  <w:num w:numId="22">
    <w:abstractNumId w:val="56"/>
  </w:num>
  <w:num w:numId="23">
    <w:abstractNumId w:val="86"/>
  </w:num>
  <w:num w:numId="24">
    <w:abstractNumId w:val="55"/>
  </w:num>
  <w:num w:numId="25">
    <w:abstractNumId w:val="84"/>
  </w:num>
  <w:num w:numId="26">
    <w:abstractNumId w:val="22"/>
  </w:num>
  <w:num w:numId="27">
    <w:abstractNumId w:val="69"/>
  </w:num>
  <w:num w:numId="28">
    <w:abstractNumId w:val="48"/>
  </w:num>
  <w:num w:numId="29">
    <w:abstractNumId w:val="83"/>
  </w:num>
  <w:num w:numId="30">
    <w:abstractNumId w:val="49"/>
  </w:num>
  <w:num w:numId="31">
    <w:abstractNumId w:val="10"/>
  </w:num>
  <w:num w:numId="32">
    <w:abstractNumId w:val="89"/>
  </w:num>
  <w:num w:numId="33">
    <w:abstractNumId w:val="88"/>
  </w:num>
  <w:num w:numId="34">
    <w:abstractNumId w:val="26"/>
  </w:num>
  <w:num w:numId="35">
    <w:abstractNumId w:val="58"/>
  </w:num>
  <w:num w:numId="36">
    <w:abstractNumId w:val="46"/>
  </w:num>
  <w:num w:numId="37">
    <w:abstractNumId w:val="14"/>
  </w:num>
  <w:num w:numId="38">
    <w:abstractNumId w:val="25"/>
  </w:num>
  <w:num w:numId="39">
    <w:abstractNumId w:val="87"/>
  </w:num>
  <w:num w:numId="40">
    <w:abstractNumId w:val="20"/>
  </w:num>
  <w:num w:numId="41">
    <w:abstractNumId w:val="44"/>
  </w:num>
  <w:num w:numId="42">
    <w:abstractNumId w:val="37"/>
  </w:num>
  <w:num w:numId="43">
    <w:abstractNumId w:val="16"/>
  </w:num>
  <w:num w:numId="44">
    <w:abstractNumId w:val="11"/>
  </w:num>
  <w:num w:numId="45">
    <w:abstractNumId w:val="42"/>
  </w:num>
  <w:num w:numId="46">
    <w:abstractNumId w:val="73"/>
  </w:num>
  <w:num w:numId="47">
    <w:abstractNumId w:val="36"/>
  </w:num>
  <w:num w:numId="48">
    <w:abstractNumId w:val="3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3"/>
  </w:num>
  <w:num w:numId="50">
    <w:abstractNumId w:val="52"/>
  </w:num>
  <w:num w:numId="51">
    <w:abstractNumId w:val="29"/>
  </w:num>
  <w:num w:numId="52">
    <w:abstractNumId w:val="4"/>
  </w:num>
  <w:num w:numId="53">
    <w:abstractNumId w:val="80"/>
  </w:num>
  <w:num w:numId="54">
    <w:abstractNumId w:val="9"/>
  </w:num>
  <w:num w:numId="55">
    <w:abstractNumId w:val="8"/>
  </w:num>
  <w:num w:numId="56">
    <w:abstractNumId w:val="7"/>
  </w:num>
  <w:num w:numId="57">
    <w:abstractNumId w:val="6"/>
  </w:num>
  <w:num w:numId="58">
    <w:abstractNumId w:val="5"/>
  </w:num>
  <w:num w:numId="59">
    <w:abstractNumId w:val="19"/>
  </w:num>
  <w:num w:numId="60">
    <w:abstractNumId w:val="23"/>
  </w:num>
  <w:num w:numId="61">
    <w:abstractNumId w:val="32"/>
  </w:num>
  <w:num w:numId="62">
    <w:abstractNumId w:val="54"/>
  </w:num>
  <w:num w:numId="63">
    <w:abstractNumId w:val="17"/>
  </w:num>
  <w:num w:numId="64">
    <w:abstractNumId w:val="47"/>
  </w:num>
  <w:num w:numId="65">
    <w:abstractNumId w:val="39"/>
  </w:num>
  <w:num w:numId="66">
    <w:abstractNumId w:val="62"/>
  </w:num>
  <w:num w:numId="67">
    <w:abstractNumId w:val="21"/>
  </w:num>
  <w:num w:numId="68">
    <w:abstractNumId w:val="41"/>
  </w:num>
  <w:num w:numId="69">
    <w:abstractNumId w:val="12"/>
  </w:num>
  <w:num w:numId="70">
    <w:abstractNumId w:val="45"/>
  </w:num>
  <w:num w:numId="71">
    <w:abstractNumId w:val="76"/>
  </w:num>
  <w:num w:numId="72">
    <w:abstractNumId w:val="77"/>
  </w:num>
  <w:num w:numId="73">
    <w:abstractNumId w:val="75"/>
  </w:num>
  <w:num w:numId="74">
    <w:abstractNumId w:val="67"/>
  </w:num>
  <w:num w:numId="75">
    <w:abstractNumId w:val="68"/>
  </w:num>
  <w:num w:numId="76">
    <w:abstractNumId w:val="43"/>
  </w:num>
  <w:num w:numId="77">
    <w:abstractNumId w:val="65"/>
  </w:num>
  <w:num w:numId="78">
    <w:abstractNumId w:val="28"/>
  </w:num>
  <w:num w:numId="79">
    <w:abstractNumId w:val="59"/>
  </w:num>
  <w:num w:numId="80">
    <w:abstractNumId w:val="70"/>
  </w:num>
  <w:num w:numId="81">
    <w:abstractNumId w:val="18"/>
  </w:num>
  <w:num w:numId="82">
    <w:abstractNumId w:val="78"/>
  </w:num>
  <w:num w:numId="83">
    <w:abstractNumId w:val="13"/>
  </w:num>
  <w:num w:numId="84">
    <w:abstractNumId w:val="33"/>
  </w:num>
  <w:num w:numId="85">
    <w:abstractNumId w:val="35"/>
  </w:num>
  <w:num w:numId="86">
    <w:abstractNumId w:val="90"/>
  </w:num>
  <w:num w:numId="87">
    <w:abstractNumId w:val="53"/>
  </w:num>
  <w:num w:numId="88">
    <w:abstractNumId w:val="51"/>
  </w:num>
  <w:num w:numId="89">
    <w:abstractNumId w:val="40"/>
  </w:num>
  <w:num w:numId="90">
    <w:abstractNumId w:val="60"/>
  </w:num>
  <w:num w:numId="91">
    <w:abstractNumId w:val="74"/>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hideSpellingErrors/>
  <w:proofState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1820"/>
    <w:rsid w:val="000023AE"/>
    <w:rsid w:val="00002567"/>
    <w:rsid w:val="00002A03"/>
    <w:rsid w:val="000044CC"/>
    <w:rsid w:val="00004EBB"/>
    <w:rsid w:val="00005283"/>
    <w:rsid w:val="00005371"/>
    <w:rsid w:val="00005414"/>
    <w:rsid w:val="00005933"/>
    <w:rsid w:val="00006F6A"/>
    <w:rsid w:val="00007494"/>
    <w:rsid w:val="00007DF9"/>
    <w:rsid w:val="000114CB"/>
    <w:rsid w:val="000117BA"/>
    <w:rsid w:val="00012E11"/>
    <w:rsid w:val="000131E9"/>
    <w:rsid w:val="00013855"/>
    <w:rsid w:val="00014853"/>
    <w:rsid w:val="00014F37"/>
    <w:rsid w:val="0001566D"/>
    <w:rsid w:val="0001712E"/>
    <w:rsid w:val="00017363"/>
    <w:rsid w:val="00017C3B"/>
    <w:rsid w:val="000203E7"/>
    <w:rsid w:val="00023FF4"/>
    <w:rsid w:val="000244E8"/>
    <w:rsid w:val="000247BA"/>
    <w:rsid w:val="000248F1"/>
    <w:rsid w:val="00024DAE"/>
    <w:rsid w:val="000252C7"/>
    <w:rsid w:val="0002546F"/>
    <w:rsid w:val="000257F9"/>
    <w:rsid w:val="00025C86"/>
    <w:rsid w:val="00025E90"/>
    <w:rsid w:val="000278FD"/>
    <w:rsid w:val="00027E4C"/>
    <w:rsid w:val="0003037E"/>
    <w:rsid w:val="000308F4"/>
    <w:rsid w:val="00030EB2"/>
    <w:rsid w:val="000311EF"/>
    <w:rsid w:val="00031EB9"/>
    <w:rsid w:val="000320A1"/>
    <w:rsid w:val="000322A1"/>
    <w:rsid w:val="00033AAC"/>
    <w:rsid w:val="00034255"/>
    <w:rsid w:val="00034364"/>
    <w:rsid w:val="00035A2D"/>
    <w:rsid w:val="000361F7"/>
    <w:rsid w:val="0003639C"/>
    <w:rsid w:val="00036561"/>
    <w:rsid w:val="00036BBE"/>
    <w:rsid w:val="00036DDB"/>
    <w:rsid w:val="00036E7E"/>
    <w:rsid w:val="00037772"/>
    <w:rsid w:val="00037DB6"/>
    <w:rsid w:val="00040CC2"/>
    <w:rsid w:val="00040D66"/>
    <w:rsid w:val="0004103F"/>
    <w:rsid w:val="00042268"/>
    <w:rsid w:val="00042E4B"/>
    <w:rsid w:val="00042E54"/>
    <w:rsid w:val="00043C85"/>
    <w:rsid w:val="00044436"/>
    <w:rsid w:val="00044CFC"/>
    <w:rsid w:val="00045422"/>
    <w:rsid w:val="00046045"/>
    <w:rsid w:val="00046406"/>
    <w:rsid w:val="000468A8"/>
    <w:rsid w:val="000469F6"/>
    <w:rsid w:val="000477D1"/>
    <w:rsid w:val="000509A5"/>
    <w:rsid w:val="00050F01"/>
    <w:rsid w:val="00050F7F"/>
    <w:rsid w:val="00051537"/>
    <w:rsid w:val="00052838"/>
    <w:rsid w:val="00052B34"/>
    <w:rsid w:val="0005335B"/>
    <w:rsid w:val="00053437"/>
    <w:rsid w:val="0005410B"/>
    <w:rsid w:val="00054A68"/>
    <w:rsid w:val="0005530C"/>
    <w:rsid w:val="00055BC6"/>
    <w:rsid w:val="00055D72"/>
    <w:rsid w:val="00056294"/>
    <w:rsid w:val="000563CA"/>
    <w:rsid w:val="00056EFA"/>
    <w:rsid w:val="000577D7"/>
    <w:rsid w:val="00057A9B"/>
    <w:rsid w:val="00060C9A"/>
    <w:rsid w:val="00062D33"/>
    <w:rsid w:val="00063512"/>
    <w:rsid w:val="00063887"/>
    <w:rsid w:val="00063DC4"/>
    <w:rsid w:val="00063DC6"/>
    <w:rsid w:val="00063E7D"/>
    <w:rsid w:val="00063FD3"/>
    <w:rsid w:val="00065167"/>
    <w:rsid w:val="00065265"/>
    <w:rsid w:val="00065864"/>
    <w:rsid w:val="00065D9C"/>
    <w:rsid w:val="00065E3F"/>
    <w:rsid w:val="000664FA"/>
    <w:rsid w:val="00067013"/>
    <w:rsid w:val="000676DF"/>
    <w:rsid w:val="00070BCA"/>
    <w:rsid w:val="00070CAB"/>
    <w:rsid w:val="00071BC4"/>
    <w:rsid w:val="00071DB4"/>
    <w:rsid w:val="0007494F"/>
    <w:rsid w:val="000750C4"/>
    <w:rsid w:val="000752F0"/>
    <w:rsid w:val="00077B99"/>
    <w:rsid w:val="000809F3"/>
    <w:rsid w:val="00080A64"/>
    <w:rsid w:val="00080C00"/>
    <w:rsid w:val="00080FC8"/>
    <w:rsid w:val="00081076"/>
    <w:rsid w:val="0008155A"/>
    <w:rsid w:val="000819BB"/>
    <w:rsid w:val="00081DAF"/>
    <w:rsid w:val="00082007"/>
    <w:rsid w:val="0008223C"/>
    <w:rsid w:val="00083242"/>
    <w:rsid w:val="00084E4D"/>
    <w:rsid w:val="00084EA9"/>
    <w:rsid w:val="00085EC7"/>
    <w:rsid w:val="00086886"/>
    <w:rsid w:val="00086B15"/>
    <w:rsid w:val="00087453"/>
    <w:rsid w:val="00090839"/>
    <w:rsid w:val="00090862"/>
    <w:rsid w:val="00091E65"/>
    <w:rsid w:val="00092068"/>
    <w:rsid w:val="00092CBC"/>
    <w:rsid w:val="000933DC"/>
    <w:rsid w:val="00094209"/>
    <w:rsid w:val="000943F5"/>
    <w:rsid w:val="0009501E"/>
    <w:rsid w:val="00095A5B"/>
    <w:rsid w:val="000961AA"/>
    <w:rsid w:val="00096397"/>
    <w:rsid w:val="0009699D"/>
    <w:rsid w:val="00096CA1"/>
    <w:rsid w:val="00096CBE"/>
    <w:rsid w:val="00097048"/>
    <w:rsid w:val="000A010B"/>
    <w:rsid w:val="000A163B"/>
    <w:rsid w:val="000A1647"/>
    <w:rsid w:val="000A22E8"/>
    <w:rsid w:val="000A2CB6"/>
    <w:rsid w:val="000A2DF6"/>
    <w:rsid w:val="000A50D4"/>
    <w:rsid w:val="000A549D"/>
    <w:rsid w:val="000A6EAF"/>
    <w:rsid w:val="000A7026"/>
    <w:rsid w:val="000A7780"/>
    <w:rsid w:val="000B0009"/>
    <w:rsid w:val="000B113B"/>
    <w:rsid w:val="000B18BB"/>
    <w:rsid w:val="000B1AFE"/>
    <w:rsid w:val="000B2EAB"/>
    <w:rsid w:val="000B3012"/>
    <w:rsid w:val="000B32B1"/>
    <w:rsid w:val="000B3896"/>
    <w:rsid w:val="000B39A2"/>
    <w:rsid w:val="000B4727"/>
    <w:rsid w:val="000B53AD"/>
    <w:rsid w:val="000B544D"/>
    <w:rsid w:val="000B5F57"/>
    <w:rsid w:val="000C018C"/>
    <w:rsid w:val="000C0690"/>
    <w:rsid w:val="000C129A"/>
    <w:rsid w:val="000C13E2"/>
    <w:rsid w:val="000C1744"/>
    <w:rsid w:val="000C175E"/>
    <w:rsid w:val="000C17E8"/>
    <w:rsid w:val="000C1E18"/>
    <w:rsid w:val="000C309D"/>
    <w:rsid w:val="000C4752"/>
    <w:rsid w:val="000C6DCD"/>
    <w:rsid w:val="000D02BF"/>
    <w:rsid w:val="000D061A"/>
    <w:rsid w:val="000D1141"/>
    <w:rsid w:val="000D196E"/>
    <w:rsid w:val="000D1CB3"/>
    <w:rsid w:val="000D28E3"/>
    <w:rsid w:val="000D38BE"/>
    <w:rsid w:val="000D3A4D"/>
    <w:rsid w:val="000D432E"/>
    <w:rsid w:val="000D4507"/>
    <w:rsid w:val="000D5104"/>
    <w:rsid w:val="000D538C"/>
    <w:rsid w:val="000D62A5"/>
    <w:rsid w:val="000D6A85"/>
    <w:rsid w:val="000D6C7F"/>
    <w:rsid w:val="000D7610"/>
    <w:rsid w:val="000D7DEF"/>
    <w:rsid w:val="000E0755"/>
    <w:rsid w:val="000E0FE5"/>
    <w:rsid w:val="000E21F5"/>
    <w:rsid w:val="000E2251"/>
    <w:rsid w:val="000E24F6"/>
    <w:rsid w:val="000E260D"/>
    <w:rsid w:val="000E2863"/>
    <w:rsid w:val="000E2CE7"/>
    <w:rsid w:val="000E3077"/>
    <w:rsid w:val="000E3097"/>
    <w:rsid w:val="000E3253"/>
    <w:rsid w:val="000E3A3E"/>
    <w:rsid w:val="000E4069"/>
    <w:rsid w:val="000E49C6"/>
    <w:rsid w:val="000E53DE"/>
    <w:rsid w:val="000E556E"/>
    <w:rsid w:val="000E63E7"/>
    <w:rsid w:val="000E6DF0"/>
    <w:rsid w:val="000E7C59"/>
    <w:rsid w:val="000F089E"/>
    <w:rsid w:val="000F0F7D"/>
    <w:rsid w:val="000F138B"/>
    <w:rsid w:val="000F1F33"/>
    <w:rsid w:val="000F2860"/>
    <w:rsid w:val="000F2E76"/>
    <w:rsid w:val="000F31B6"/>
    <w:rsid w:val="000F3F74"/>
    <w:rsid w:val="000F46E3"/>
    <w:rsid w:val="000F4C75"/>
    <w:rsid w:val="000F53E4"/>
    <w:rsid w:val="000F55C6"/>
    <w:rsid w:val="000F5CD5"/>
    <w:rsid w:val="000F6167"/>
    <w:rsid w:val="000F617E"/>
    <w:rsid w:val="0010072C"/>
    <w:rsid w:val="00101199"/>
    <w:rsid w:val="00101D84"/>
    <w:rsid w:val="00102199"/>
    <w:rsid w:val="00102D7E"/>
    <w:rsid w:val="001047DF"/>
    <w:rsid w:val="001049B9"/>
    <w:rsid w:val="0010584A"/>
    <w:rsid w:val="0011002A"/>
    <w:rsid w:val="001105B2"/>
    <w:rsid w:val="00110749"/>
    <w:rsid w:val="001110A6"/>
    <w:rsid w:val="001117BE"/>
    <w:rsid w:val="001123F5"/>
    <w:rsid w:val="001124B0"/>
    <w:rsid w:val="001138D8"/>
    <w:rsid w:val="00113C19"/>
    <w:rsid w:val="00114E7F"/>
    <w:rsid w:val="00115B57"/>
    <w:rsid w:val="001166CC"/>
    <w:rsid w:val="0011677E"/>
    <w:rsid w:val="0011680E"/>
    <w:rsid w:val="001175F6"/>
    <w:rsid w:val="00117807"/>
    <w:rsid w:val="00117902"/>
    <w:rsid w:val="001203F7"/>
    <w:rsid w:val="00121A6C"/>
    <w:rsid w:val="00121FEC"/>
    <w:rsid w:val="00122C66"/>
    <w:rsid w:val="00122E19"/>
    <w:rsid w:val="00124F6D"/>
    <w:rsid w:val="00125A46"/>
    <w:rsid w:val="001265B2"/>
    <w:rsid w:val="0012663A"/>
    <w:rsid w:val="0012702C"/>
    <w:rsid w:val="00131ED9"/>
    <w:rsid w:val="001323A9"/>
    <w:rsid w:val="00132CBE"/>
    <w:rsid w:val="001330E2"/>
    <w:rsid w:val="001334E6"/>
    <w:rsid w:val="00133C2A"/>
    <w:rsid w:val="00133F73"/>
    <w:rsid w:val="001347E9"/>
    <w:rsid w:val="00135121"/>
    <w:rsid w:val="001354DA"/>
    <w:rsid w:val="00135560"/>
    <w:rsid w:val="00135F33"/>
    <w:rsid w:val="00136185"/>
    <w:rsid w:val="00136AF3"/>
    <w:rsid w:val="00137204"/>
    <w:rsid w:val="00137C4E"/>
    <w:rsid w:val="00140233"/>
    <w:rsid w:val="00140D63"/>
    <w:rsid w:val="00140FB0"/>
    <w:rsid w:val="00141FD0"/>
    <w:rsid w:val="00142F2F"/>
    <w:rsid w:val="00144802"/>
    <w:rsid w:val="0014515C"/>
    <w:rsid w:val="00145598"/>
    <w:rsid w:val="00145C28"/>
    <w:rsid w:val="0014610B"/>
    <w:rsid w:val="00147977"/>
    <w:rsid w:val="00147ED0"/>
    <w:rsid w:val="00147FD0"/>
    <w:rsid w:val="00151521"/>
    <w:rsid w:val="001516CE"/>
    <w:rsid w:val="00151E88"/>
    <w:rsid w:val="00151FB9"/>
    <w:rsid w:val="001525EF"/>
    <w:rsid w:val="001526D2"/>
    <w:rsid w:val="001538CF"/>
    <w:rsid w:val="00154520"/>
    <w:rsid w:val="00155656"/>
    <w:rsid w:val="00156155"/>
    <w:rsid w:val="0015640C"/>
    <w:rsid w:val="00156E85"/>
    <w:rsid w:val="00157BB5"/>
    <w:rsid w:val="00157C26"/>
    <w:rsid w:val="00157FCF"/>
    <w:rsid w:val="0016013C"/>
    <w:rsid w:val="00160838"/>
    <w:rsid w:val="0016087A"/>
    <w:rsid w:val="001608CF"/>
    <w:rsid w:val="00160AD2"/>
    <w:rsid w:val="00160E4C"/>
    <w:rsid w:val="00161877"/>
    <w:rsid w:val="00161D9C"/>
    <w:rsid w:val="00162754"/>
    <w:rsid w:val="00163B9E"/>
    <w:rsid w:val="00164357"/>
    <w:rsid w:val="00164B12"/>
    <w:rsid w:val="0016511D"/>
    <w:rsid w:val="00165B63"/>
    <w:rsid w:val="00166A39"/>
    <w:rsid w:val="001676D6"/>
    <w:rsid w:val="00167DD7"/>
    <w:rsid w:val="00170185"/>
    <w:rsid w:val="00170DB2"/>
    <w:rsid w:val="00171998"/>
    <w:rsid w:val="00172267"/>
    <w:rsid w:val="001723D8"/>
    <w:rsid w:val="00175047"/>
    <w:rsid w:val="00175583"/>
    <w:rsid w:val="00175FD4"/>
    <w:rsid w:val="0018098F"/>
    <w:rsid w:val="00181302"/>
    <w:rsid w:val="00181E51"/>
    <w:rsid w:val="00182180"/>
    <w:rsid w:val="00182FBA"/>
    <w:rsid w:val="00183445"/>
    <w:rsid w:val="00183A69"/>
    <w:rsid w:val="00184AB8"/>
    <w:rsid w:val="001851C6"/>
    <w:rsid w:val="0018562E"/>
    <w:rsid w:val="001864A9"/>
    <w:rsid w:val="00186F8B"/>
    <w:rsid w:val="00187043"/>
    <w:rsid w:val="001870FE"/>
    <w:rsid w:val="00187C4A"/>
    <w:rsid w:val="00187E80"/>
    <w:rsid w:val="00187F15"/>
    <w:rsid w:val="00191AE6"/>
    <w:rsid w:val="00191E6E"/>
    <w:rsid w:val="0019340B"/>
    <w:rsid w:val="00194466"/>
    <w:rsid w:val="00194E95"/>
    <w:rsid w:val="00195249"/>
    <w:rsid w:val="001969F2"/>
    <w:rsid w:val="00196A5A"/>
    <w:rsid w:val="00197592"/>
    <w:rsid w:val="0019759D"/>
    <w:rsid w:val="00197AC7"/>
    <w:rsid w:val="001A0DE9"/>
    <w:rsid w:val="001A276E"/>
    <w:rsid w:val="001A4166"/>
    <w:rsid w:val="001A4D5F"/>
    <w:rsid w:val="001A4D7E"/>
    <w:rsid w:val="001A4FCA"/>
    <w:rsid w:val="001A514E"/>
    <w:rsid w:val="001A56AD"/>
    <w:rsid w:val="001B007C"/>
    <w:rsid w:val="001B1062"/>
    <w:rsid w:val="001B13CE"/>
    <w:rsid w:val="001B1B73"/>
    <w:rsid w:val="001B2C6A"/>
    <w:rsid w:val="001B37AB"/>
    <w:rsid w:val="001B37AC"/>
    <w:rsid w:val="001B43B9"/>
    <w:rsid w:val="001B491B"/>
    <w:rsid w:val="001B5D0A"/>
    <w:rsid w:val="001B6172"/>
    <w:rsid w:val="001B68FB"/>
    <w:rsid w:val="001B7345"/>
    <w:rsid w:val="001C07CB"/>
    <w:rsid w:val="001C137F"/>
    <w:rsid w:val="001C19FF"/>
    <w:rsid w:val="001C1A6B"/>
    <w:rsid w:val="001C1CA2"/>
    <w:rsid w:val="001C1F0B"/>
    <w:rsid w:val="001C2083"/>
    <w:rsid w:val="001C2BE9"/>
    <w:rsid w:val="001C3172"/>
    <w:rsid w:val="001C39B2"/>
    <w:rsid w:val="001C509E"/>
    <w:rsid w:val="001C5ACF"/>
    <w:rsid w:val="001C5F14"/>
    <w:rsid w:val="001C6028"/>
    <w:rsid w:val="001C6181"/>
    <w:rsid w:val="001C6214"/>
    <w:rsid w:val="001C6E7B"/>
    <w:rsid w:val="001C6EED"/>
    <w:rsid w:val="001D21F5"/>
    <w:rsid w:val="001D3BBA"/>
    <w:rsid w:val="001D43E1"/>
    <w:rsid w:val="001D489A"/>
    <w:rsid w:val="001D4D8D"/>
    <w:rsid w:val="001D4ECC"/>
    <w:rsid w:val="001D6BDB"/>
    <w:rsid w:val="001D7002"/>
    <w:rsid w:val="001D760E"/>
    <w:rsid w:val="001E0B9C"/>
    <w:rsid w:val="001E124F"/>
    <w:rsid w:val="001E1896"/>
    <w:rsid w:val="001E1D09"/>
    <w:rsid w:val="001E24B2"/>
    <w:rsid w:val="001E2964"/>
    <w:rsid w:val="001E2F9C"/>
    <w:rsid w:val="001E32E7"/>
    <w:rsid w:val="001E39EE"/>
    <w:rsid w:val="001E40F5"/>
    <w:rsid w:val="001E4D9B"/>
    <w:rsid w:val="001E50F7"/>
    <w:rsid w:val="001E512E"/>
    <w:rsid w:val="001E5191"/>
    <w:rsid w:val="001E53B0"/>
    <w:rsid w:val="001E5F03"/>
    <w:rsid w:val="001E5F4A"/>
    <w:rsid w:val="001E6C21"/>
    <w:rsid w:val="001E7816"/>
    <w:rsid w:val="001E7860"/>
    <w:rsid w:val="001F00C4"/>
    <w:rsid w:val="001F02D0"/>
    <w:rsid w:val="001F21DA"/>
    <w:rsid w:val="001F2740"/>
    <w:rsid w:val="001F3247"/>
    <w:rsid w:val="001F3ACB"/>
    <w:rsid w:val="001F3FA4"/>
    <w:rsid w:val="001F5329"/>
    <w:rsid w:val="001F55BE"/>
    <w:rsid w:val="001F614A"/>
    <w:rsid w:val="001F6990"/>
    <w:rsid w:val="001F7167"/>
    <w:rsid w:val="001F760E"/>
    <w:rsid w:val="001F7A5E"/>
    <w:rsid w:val="00200208"/>
    <w:rsid w:val="002009D7"/>
    <w:rsid w:val="00201A50"/>
    <w:rsid w:val="00202C87"/>
    <w:rsid w:val="0020324F"/>
    <w:rsid w:val="002034EC"/>
    <w:rsid w:val="00203C3E"/>
    <w:rsid w:val="00203CD4"/>
    <w:rsid w:val="00204486"/>
    <w:rsid w:val="00205923"/>
    <w:rsid w:val="00205E80"/>
    <w:rsid w:val="00206AA7"/>
    <w:rsid w:val="00207652"/>
    <w:rsid w:val="00207DC5"/>
    <w:rsid w:val="00210040"/>
    <w:rsid w:val="002103C5"/>
    <w:rsid w:val="002109C1"/>
    <w:rsid w:val="00210BC4"/>
    <w:rsid w:val="00210CFF"/>
    <w:rsid w:val="00210FA5"/>
    <w:rsid w:val="00210FD7"/>
    <w:rsid w:val="00211F37"/>
    <w:rsid w:val="002121F7"/>
    <w:rsid w:val="0021234D"/>
    <w:rsid w:val="00212644"/>
    <w:rsid w:val="00213A84"/>
    <w:rsid w:val="00213F39"/>
    <w:rsid w:val="00214038"/>
    <w:rsid w:val="002141D9"/>
    <w:rsid w:val="00214314"/>
    <w:rsid w:val="00214571"/>
    <w:rsid w:val="00214B9B"/>
    <w:rsid w:val="00215764"/>
    <w:rsid w:val="00215937"/>
    <w:rsid w:val="00215CAF"/>
    <w:rsid w:val="0021665D"/>
    <w:rsid w:val="0021680F"/>
    <w:rsid w:val="00216AD4"/>
    <w:rsid w:val="002176DE"/>
    <w:rsid w:val="00217749"/>
    <w:rsid w:val="00217AFF"/>
    <w:rsid w:val="00217BCB"/>
    <w:rsid w:val="002201AB"/>
    <w:rsid w:val="0022042D"/>
    <w:rsid w:val="00220D5D"/>
    <w:rsid w:val="00221118"/>
    <w:rsid w:val="00222407"/>
    <w:rsid w:val="00222E14"/>
    <w:rsid w:val="0022307B"/>
    <w:rsid w:val="002230E4"/>
    <w:rsid w:val="002242D5"/>
    <w:rsid w:val="0022435C"/>
    <w:rsid w:val="00224ACE"/>
    <w:rsid w:val="002251A7"/>
    <w:rsid w:val="002268BC"/>
    <w:rsid w:val="00227695"/>
    <w:rsid w:val="002308C6"/>
    <w:rsid w:val="0023179A"/>
    <w:rsid w:val="002324EF"/>
    <w:rsid w:val="00232663"/>
    <w:rsid w:val="00232FEA"/>
    <w:rsid w:val="00233029"/>
    <w:rsid w:val="002333C0"/>
    <w:rsid w:val="00233B7B"/>
    <w:rsid w:val="002357A0"/>
    <w:rsid w:val="00236A38"/>
    <w:rsid w:val="00236B33"/>
    <w:rsid w:val="002379B4"/>
    <w:rsid w:val="00237CA3"/>
    <w:rsid w:val="00240569"/>
    <w:rsid w:val="002411F3"/>
    <w:rsid w:val="002418FD"/>
    <w:rsid w:val="002419B2"/>
    <w:rsid w:val="00241CCA"/>
    <w:rsid w:val="00243D45"/>
    <w:rsid w:val="002440AA"/>
    <w:rsid w:val="00244C36"/>
    <w:rsid w:val="002452A9"/>
    <w:rsid w:val="00245445"/>
    <w:rsid w:val="0024603A"/>
    <w:rsid w:val="002463E0"/>
    <w:rsid w:val="00246E53"/>
    <w:rsid w:val="00247288"/>
    <w:rsid w:val="00247945"/>
    <w:rsid w:val="00247FD7"/>
    <w:rsid w:val="002503AA"/>
    <w:rsid w:val="00253D1E"/>
    <w:rsid w:val="00253E4C"/>
    <w:rsid w:val="00254639"/>
    <w:rsid w:val="00254E5E"/>
    <w:rsid w:val="0025583A"/>
    <w:rsid w:val="00255FC4"/>
    <w:rsid w:val="002560FE"/>
    <w:rsid w:val="002564F5"/>
    <w:rsid w:val="00256CFD"/>
    <w:rsid w:val="002571C2"/>
    <w:rsid w:val="00257220"/>
    <w:rsid w:val="0025736F"/>
    <w:rsid w:val="002573E2"/>
    <w:rsid w:val="0026105D"/>
    <w:rsid w:val="0026181B"/>
    <w:rsid w:val="00261FA1"/>
    <w:rsid w:val="00262032"/>
    <w:rsid w:val="00262F14"/>
    <w:rsid w:val="002642F7"/>
    <w:rsid w:val="002647A4"/>
    <w:rsid w:val="00265402"/>
    <w:rsid w:val="00270934"/>
    <w:rsid w:val="002719DC"/>
    <w:rsid w:val="00271B58"/>
    <w:rsid w:val="00272268"/>
    <w:rsid w:val="002725CD"/>
    <w:rsid w:val="002735B3"/>
    <w:rsid w:val="00273678"/>
    <w:rsid w:val="002741D9"/>
    <w:rsid w:val="002757AB"/>
    <w:rsid w:val="00276850"/>
    <w:rsid w:val="00276D73"/>
    <w:rsid w:val="00277547"/>
    <w:rsid w:val="00277DA4"/>
    <w:rsid w:val="0028016E"/>
    <w:rsid w:val="00280352"/>
    <w:rsid w:val="00281029"/>
    <w:rsid w:val="0028239B"/>
    <w:rsid w:val="00283079"/>
    <w:rsid w:val="002831E3"/>
    <w:rsid w:val="002835FF"/>
    <w:rsid w:val="002836A9"/>
    <w:rsid w:val="00283EFC"/>
    <w:rsid w:val="002840EC"/>
    <w:rsid w:val="002842C3"/>
    <w:rsid w:val="002845A2"/>
    <w:rsid w:val="00284B2C"/>
    <w:rsid w:val="00284E94"/>
    <w:rsid w:val="00285375"/>
    <w:rsid w:val="0028579E"/>
    <w:rsid w:val="00285A80"/>
    <w:rsid w:val="00285B85"/>
    <w:rsid w:val="00286327"/>
    <w:rsid w:val="00290179"/>
    <w:rsid w:val="002910C3"/>
    <w:rsid w:val="00291EFB"/>
    <w:rsid w:val="0029231F"/>
    <w:rsid w:val="00294A68"/>
    <w:rsid w:val="00294F8A"/>
    <w:rsid w:val="002956A2"/>
    <w:rsid w:val="00295988"/>
    <w:rsid w:val="00295F17"/>
    <w:rsid w:val="00295F5B"/>
    <w:rsid w:val="00296A02"/>
    <w:rsid w:val="00296A8D"/>
    <w:rsid w:val="00296B72"/>
    <w:rsid w:val="00296C33"/>
    <w:rsid w:val="002A06D6"/>
    <w:rsid w:val="002A0D3D"/>
    <w:rsid w:val="002A1462"/>
    <w:rsid w:val="002A1A7D"/>
    <w:rsid w:val="002A261F"/>
    <w:rsid w:val="002A355A"/>
    <w:rsid w:val="002A35EB"/>
    <w:rsid w:val="002A45A3"/>
    <w:rsid w:val="002A490F"/>
    <w:rsid w:val="002A498E"/>
    <w:rsid w:val="002A5A4C"/>
    <w:rsid w:val="002A68DA"/>
    <w:rsid w:val="002A6A9D"/>
    <w:rsid w:val="002B0B0C"/>
    <w:rsid w:val="002B2011"/>
    <w:rsid w:val="002B24CD"/>
    <w:rsid w:val="002B36A5"/>
    <w:rsid w:val="002B3D9F"/>
    <w:rsid w:val="002B5991"/>
    <w:rsid w:val="002B5C26"/>
    <w:rsid w:val="002B5DB5"/>
    <w:rsid w:val="002B6131"/>
    <w:rsid w:val="002B774D"/>
    <w:rsid w:val="002B797D"/>
    <w:rsid w:val="002B7D8E"/>
    <w:rsid w:val="002B7F12"/>
    <w:rsid w:val="002C01AB"/>
    <w:rsid w:val="002C0350"/>
    <w:rsid w:val="002C118C"/>
    <w:rsid w:val="002C1C3C"/>
    <w:rsid w:val="002C336E"/>
    <w:rsid w:val="002C33D0"/>
    <w:rsid w:val="002C38C8"/>
    <w:rsid w:val="002C3E6B"/>
    <w:rsid w:val="002C4098"/>
    <w:rsid w:val="002C41AF"/>
    <w:rsid w:val="002C4765"/>
    <w:rsid w:val="002C4F86"/>
    <w:rsid w:val="002C5EE3"/>
    <w:rsid w:val="002C684B"/>
    <w:rsid w:val="002D3C93"/>
    <w:rsid w:val="002D3EC7"/>
    <w:rsid w:val="002D47D5"/>
    <w:rsid w:val="002D6860"/>
    <w:rsid w:val="002D7024"/>
    <w:rsid w:val="002D7304"/>
    <w:rsid w:val="002E0376"/>
    <w:rsid w:val="002E0474"/>
    <w:rsid w:val="002E094F"/>
    <w:rsid w:val="002E0CD7"/>
    <w:rsid w:val="002E0CFC"/>
    <w:rsid w:val="002E0DD9"/>
    <w:rsid w:val="002E0E0D"/>
    <w:rsid w:val="002E0FE3"/>
    <w:rsid w:val="002E2044"/>
    <w:rsid w:val="002E2C5B"/>
    <w:rsid w:val="002E3285"/>
    <w:rsid w:val="002E3FED"/>
    <w:rsid w:val="002E4DD0"/>
    <w:rsid w:val="002E577D"/>
    <w:rsid w:val="002E58B5"/>
    <w:rsid w:val="002E6A35"/>
    <w:rsid w:val="002F0629"/>
    <w:rsid w:val="002F07B9"/>
    <w:rsid w:val="002F12B7"/>
    <w:rsid w:val="002F1636"/>
    <w:rsid w:val="002F2176"/>
    <w:rsid w:val="002F254C"/>
    <w:rsid w:val="002F2DAD"/>
    <w:rsid w:val="002F34EA"/>
    <w:rsid w:val="002F38EB"/>
    <w:rsid w:val="002F3E17"/>
    <w:rsid w:val="002F57D6"/>
    <w:rsid w:val="002F64E6"/>
    <w:rsid w:val="002F6995"/>
    <w:rsid w:val="002F716F"/>
    <w:rsid w:val="003010A7"/>
    <w:rsid w:val="0030209E"/>
    <w:rsid w:val="00303D75"/>
    <w:rsid w:val="0030489E"/>
    <w:rsid w:val="00304A76"/>
    <w:rsid w:val="003058C6"/>
    <w:rsid w:val="003059CD"/>
    <w:rsid w:val="00305A93"/>
    <w:rsid w:val="00305CB9"/>
    <w:rsid w:val="00305CD5"/>
    <w:rsid w:val="003060AD"/>
    <w:rsid w:val="00306309"/>
    <w:rsid w:val="00307527"/>
    <w:rsid w:val="00307D32"/>
    <w:rsid w:val="0031098B"/>
    <w:rsid w:val="00311BF4"/>
    <w:rsid w:val="00311E9A"/>
    <w:rsid w:val="003127E3"/>
    <w:rsid w:val="00312B7B"/>
    <w:rsid w:val="00313F5F"/>
    <w:rsid w:val="00314039"/>
    <w:rsid w:val="003147BE"/>
    <w:rsid w:val="00315AE2"/>
    <w:rsid w:val="00315EAD"/>
    <w:rsid w:val="003162EF"/>
    <w:rsid w:val="00316F90"/>
    <w:rsid w:val="00317350"/>
    <w:rsid w:val="0031789D"/>
    <w:rsid w:val="003203F3"/>
    <w:rsid w:val="00320B38"/>
    <w:rsid w:val="0032231A"/>
    <w:rsid w:val="003225A3"/>
    <w:rsid w:val="0032428C"/>
    <w:rsid w:val="0032477C"/>
    <w:rsid w:val="00324815"/>
    <w:rsid w:val="0032499C"/>
    <w:rsid w:val="00325AA1"/>
    <w:rsid w:val="00327678"/>
    <w:rsid w:val="0032775B"/>
    <w:rsid w:val="00327B82"/>
    <w:rsid w:val="00330167"/>
    <w:rsid w:val="00331823"/>
    <w:rsid w:val="00331F83"/>
    <w:rsid w:val="003323E5"/>
    <w:rsid w:val="003326AE"/>
    <w:rsid w:val="003333B5"/>
    <w:rsid w:val="003337B0"/>
    <w:rsid w:val="003349C5"/>
    <w:rsid w:val="00334E53"/>
    <w:rsid w:val="003366F5"/>
    <w:rsid w:val="0033756A"/>
    <w:rsid w:val="003401FA"/>
    <w:rsid w:val="00342901"/>
    <w:rsid w:val="00342D5D"/>
    <w:rsid w:val="0034437C"/>
    <w:rsid w:val="00344549"/>
    <w:rsid w:val="00344907"/>
    <w:rsid w:val="00344F01"/>
    <w:rsid w:val="00345C33"/>
    <w:rsid w:val="00345E3B"/>
    <w:rsid w:val="0034615C"/>
    <w:rsid w:val="00346805"/>
    <w:rsid w:val="00347CC5"/>
    <w:rsid w:val="0035066D"/>
    <w:rsid w:val="0035067B"/>
    <w:rsid w:val="003515E7"/>
    <w:rsid w:val="003521FE"/>
    <w:rsid w:val="0035327F"/>
    <w:rsid w:val="0035441E"/>
    <w:rsid w:val="00354BC4"/>
    <w:rsid w:val="0035525B"/>
    <w:rsid w:val="003552A6"/>
    <w:rsid w:val="0035630A"/>
    <w:rsid w:val="00356DCA"/>
    <w:rsid w:val="00357261"/>
    <w:rsid w:val="003577CE"/>
    <w:rsid w:val="00360F94"/>
    <w:rsid w:val="00361361"/>
    <w:rsid w:val="00361908"/>
    <w:rsid w:val="00361D4C"/>
    <w:rsid w:val="00361D5D"/>
    <w:rsid w:val="00362199"/>
    <w:rsid w:val="0036234D"/>
    <w:rsid w:val="00362E8F"/>
    <w:rsid w:val="00362FF8"/>
    <w:rsid w:val="003635DD"/>
    <w:rsid w:val="00363F18"/>
    <w:rsid w:val="00364079"/>
    <w:rsid w:val="00365A89"/>
    <w:rsid w:val="00365AD6"/>
    <w:rsid w:val="00366A6F"/>
    <w:rsid w:val="003671D4"/>
    <w:rsid w:val="00367326"/>
    <w:rsid w:val="003679B8"/>
    <w:rsid w:val="00367C94"/>
    <w:rsid w:val="00367EFE"/>
    <w:rsid w:val="003735B1"/>
    <w:rsid w:val="00373F23"/>
    <w:rsid w:val="00373F49"/>
    <w:rsid w:val="00374AB0"/>
    <w:rsid w:val="003750C2"/>
    <w:rsid w:val="00375170"/>
    <w:rsid w:val="00375A2D"/>
    <w:rsid w:val="003769A9"/>
    <w:rsid w:val="00376DC8"/>
    <w:rsid w:val="0038029C"/>
    <w:rsid w:val="00381249"/>
    <w:rsid w:val="003818F9"/>
    <w:rsid w:val="00381C9B"/>
    <w:rsid w:val="00382BC3"/>
    <w:rsid w:val="00383E4E"/>
    <w:rsid w:val="00384804"/>
    <w:rsid w:val="0038535A"/>
    <w:rsid w:val="00387742"/>
    <w:rsid w:val="003908E5"/>
    <w:rsid w:val="0039109D"/>
    <w:rsid w:val="00391AAA"/>
    <w:rsid w:val="00391DE8"/>
    <w:rsid w:val="00391E45"/>
    <w:rsid w:val="00391F13"/>
    <w:rsid w:val="00394AD3"/>
    <w:rsid w:val="00394B49"/>
    <w:rsid w:val="00394BB8"/>
    <w:rsid w:val="00394D60"/>
    <w:rsid w:val="00396E8E"/>
    <w:rsid w:val="003971C1"/>
    <w:rsid w:val="003A01D3"/>
    <w:rsid w:val="003A0368"/>
    <w:rsid w:val="003A1D99"/>
    <w:rsid w:val="003A35F2"/>
    <w:rsid w:val="003A3EAA"/>
    <w:rsid w:val="003A5A2A"/>
    <w:rsid w:val="003A5AE9"/>
    <w:rsid w:val="003A5F05"/>
    <w:rsid w:val="003A60A9"/>
    <w:rsid w:val="003A63FF"/>
    <w:rsid w:val="003A6448"/>
    <w:rsid w:val="003A677C"/>
    <w:rsid w:val="003A6E26"/>
    <w:rsid w:val="003A70BF"/>
    <w:rsid w:val="003A74D2"/>
    <w:rsid w:val="003B1306"/>
    <w:rsid w:val="003B16E9"/>
    <w:rsid w:val="003B1B2B"/>
    <w:rsid w:val="003B21C7"/>
    <w:rsid w:val="003B2940"/>
    <w:rsid w:val="003B296A"/>
    <w:rsid w:val="003B301E"/>
    <w:rsid w:val="003B35FF"/>
    <w:rsid w:val="003B3E48"/>
    <w:rsid w:val="003B49C8"/>
    <w:rsid w:val="003B5A53"/>
    <w:rsid w:val="003B6C88"/>
    <w:rsid w:val="003B6F6D"/>
    <w:rsid w:val="003B7586"/>
    <w:rsid w:val="003B7BF9"/>
    <w:rsid w:val="003C0844"/>
    <w:rsid w:val="003C121E"/>
    <w:rsid w:val="003C1323"/>
    <w:rsid w:val="003C141E"/>
    <w:rsid w:val="003C2177"/>
    <w:rsid w:val="003C3FE6"/>
    <w:rsid w:val="003C4341"/>
    <w:rsid w:val="003C4C65"/>
    <w:rsid w:val="003C4EF2"/>
    <w:rsid w:val="003C5431"/>
    <w:rsid w:val="003C6493"/>
    <w:rsid w:val="003C64D6"/>
    <w:rsid w:val="003C7930"/>
    <w:rsid w:val="003C7B13"/>
    <w:rsid w:val="003C7FA9"/>
    <w:rsid w:val="003D0C86"/>
    <w:rsid w:val="003D0F36"/>
    <w:rsid w:val="003D13DD"/>
    <w:rsid w:val="003D1480"/>
    <w:rsid w:val="003D1ACA"/>
    <w:rsid w:val="003D20C1"/>
    <w:rsid w:val="003D2165"/>
    <w:rsid w:val="003D2578"/>
    <w:rsid w:val="003D35A8"/>
    <w:rsid w:val="003D3686"/>
    <w:rsid w:val="003D3D1A"/>
    <w:rsid w:val="003D3DF2"/>
    <w:rsid w:val="003D4D84"/>
    <w:rsid w:val="003D506C"/>
    <w:rsid w:val="003D5391"/>
    <w:rsid w:val="003D541C"/>
    <w:rsid w:val="003D54C3"/>
    <w:rsid w:val="003D6180"/>
    <w:rsid w:val="003D7C3D"/>
    <w:rsid w:val="003E0762"/>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3B9"/>
    <w:rsid w:val="003E7549"/>
    <w:rsid w:val="003F09D5"/>
    <w:rsid w:val="003F14DE"/>
    <w:rsid w:val="003F1D1B"/>
    <w:rsid w:val="003F29F9"/>
    <w:rsid w:val="003F2A48"/>
    <w:rsid w:val="003F39BE"/>
    <w:rsid w:val="003F3A7C"/>
    <w:rsid w:val="003F57F8"/>
    <w:rsid w:val="003F5861"/>
    <w:rsid w:val="003F5CFD"/>
    <w:rsid w:val="003F69F5"/>
    <w:rsid w:val="003F6D3B"/>
    <w:rsid w:val="003F6F29"/>
    <w:rsid w:val="003F6F98"/>
    <w:rsid w:val="003F7969"/>
    <w:rsid w:val="003F7F60"/>
    <w:rsid w:val="00400AEC"/>
    <w:rsid w:val="00401F55"/>
    <w:rsid w:val="004045B9"/>
    <w:rsid w:val="00404B11"/>
    <w:rsid w:val="00404D08"/>
    <w:rsid w:val="00404F87"/>
    <w:rsid w:val="004050C0"/>
    <w:rsid w:val="0040516E"/>
    <w:rsid w:val="004062E9"/>
    <w:rsid w:val="00406EB0"/>
    <w:rsid w:val="0040716B"/>
    <w:rsid w:val="004073B8"/>
    <w:rsid w:val="0041137C"/>
    <w:rsid w:val="0041174E"/>
    <w:rsid w:val="00411A98"/>
    <w:rsid w:val="00412912"/>
    <w:rsid w:val="004129D7"/>
    <w:rsid w:val="00412AE1"/>
    <w:rsid w:val="004132A0"/>
    <w:rsid w:val="00413F00"/>
    <w:rsid w:val="004141D9"/>
    <w:rsid w:val="00414650"/>
    <w:rsid w:val="00415315"/>
    <w:rsid w:val="004155E3"/>
    <w:rsid w:val="00415B04"/>
    <w:rsid w:val="0041622C"/>
    <w:rsid w:val="00420429"/>
    <w:rsid w:val="00420849"/>
    <w:rsid w:val="0042118E"/>
    <w:rsid w:val="0042142F"/>
    <w:rsid w:val="004217DF"/>
    <w:rsid w:val="00421E73"/>
    <w:rsid w:val="00421F48"/>
    <w:rsid w:val="00422379"/>
    <w:rsid w:val="00422A4F"/>
    <w:rsid w:val="00422C9D"/>
    <w:rsid w:val="004233CE"/>
    <w:rsid w:val="00423CAC"/>
    <w:rsid w:val="00423DBF"/>
    <w:rsid w:val="0042409D"/>
    <w:rsid w:val="00424D76"/>
    <w:rsid w:val="00424DCC"/>
    <w:rsid w:val="00425058"/>
    <w:rsid w:val="0042518F"/>
    <w:rsid w:val="00425C88"/>
    <w:rsid w:val="00426673"/>
    <w:rsid w:val="00427C5B"/>
    <w:rsid w:val="0043015D"/>
    <w:rsid w:val="0043046B"/>
    <w:rsid w:val="00430AFD"/>
    <w:rsid w:val="00430B6F"/>
    <w:rsid w:val="00432586"/>
    <w:rsid w:val="00432F72"/>
    <w:rsid w:val="00433C25"/>
    <w:rsid w:val="00433DCF"/>
    <w:rsid w:val="004342B6"/>
    <w:rsid w:val="00435573"/>
    <w:rsid w:val="004372CD"/>
    <w:rsid w:val="00437FAE"/>
    <w:rsid w:val="004402DB"/>
    <w:rsid w:val="00441D7A"/>
    <w:rsid w:val="00442077"/>
    <w:rsid w:val="00442B28"/>
    <w:rsid w:val="00442E50"/>
    <w:rsid w:val="00442E95"/>
    <w:rsid w:val="00443653"/>
    <w:rsid w:val="00443D62"/>
    <w:rsid w:val="00443F2B"/>
    <w:rsid w:val="00444DC0"/>
    <w:rsid w:val="00444E3D"/>
    <w:rsid w:val="004465CA"/>
    <w:rsid w:val="00446F83"/>
    <w:rsid w:val="004474B6"/>
    <w:rsid w:val="004500A5"/>
    <w:rsid w:val="00450266"/>
    <w:rsid w:val="00450839"/>
    <w:rsid w:val="00450CA1"/>
    <w:rsid w:val="00451674"/>
    <w:rsid w:val="00451AA6"/>
    <w:rsid w:val="00451BD5"/>
    <w:rsid w:val="00452C34"/>
    <w:rsid w:val="00452E23"/>
    <w:rsid w:val="00452F7B"/>
    <w:rsid w:val="00453061"/>
    <w:rsid w:val="004531F8"/>
    <w:rsid w:val="004537A4"/>
    <w:rsid w:val="00455881"/>
    <w:rsid w:val="00456ACD"/>
    <w:rsid w:val="004577A0"/>
    <w:rsid w:val="004578BF"/>
    <w:rsid w:val="0046065C"/>
    <w:rsid w:val="004612C9"/>
    <w:rsid w:val="0046165E"/>
    <w:rsid w:val="00461C96"/>
    <w:rsid w:val="004626AA"/>
    <w:rsid w:val="00462783"/>
    <w:rsid w:val="00462809"/>
    <w:rsid w:val="0046301C"/>
    <w:rsid w:val="00464979"/>
    <w:rsid w:val="00464EF1"/>
    <w:rsid w:val="00465308"/>
    <w:rsid w:val="004654A0"/>
    <w:rsid w:val="004655C7"/>
    <w:rsid w:val="0046587A"/>
    <w:rsid w:val="00466575"/>
    <w:rsid w:val="00466B48"/>
    <w:rsid w:val="00467554"/>
    <w:rsid w:val="0046772B"/>
    <w:rsid w:val="00467CA0"/>
    <w:rsid w:val="00470361"/>
    <w:rsid w:val="00471338"/>
    <w:rsid w:val="00472017"/>
    <w:rsid w:val="00472B76"/>
    <w:rsid w:val="00473F6B"/>
    <w:rsid w:val="00474988"/>
    <w:rsid w:val="00474A60"/>
    <w:rsid w:val="00474D7D"/>
    <w:rsid w:val="00475AA5"/>
    <w:rsid w:val="00475C00"/>
    <w:rsid w:val="004761CF"/>
    <w:rsid w:val="00476AA3"/>
    <w:rsid w:val="0047728B"/>
    <w:rsid w:val="004777A6"/>
    <w:rsid w:val="00477ACC"/>
    <w:rsid w:val="00477E49"/>
    <w:rsid w:val="00477E9B"/>
    <w:rsid w:val="004809C4"/>
    <w:rsid w:val="00482508"/>
    <w:rsid w:val="0048368F"/>
    <w:rsid w:val="00483D72"/>
    <w:rsid w:val="00484B89"/>
    <w:rsid w:val="0048536E"/>
    <w:rsid w:val="004855C2"/>
    <w:rsid w:val="00485AB3"/>
    <w:rsid w:val="00486E8A"/>
    <w:rsid w:val="00486FCF"/>
    <w:rsid w:val="00487008"/>
    <w:rsid w:val="0049068C"/>
    <w:rsid w:val="0049069C"/>
    <w:rsid w:val="004914FF"/>
    <w:rsid w:val="0049185D"/>
    <w:rsid w:val="004930B4"/>
    <w:rsid w:val="004931BC"/>
    <w:rsid w:val="00493731"/>
    <w:rsid w:val="00493DEB"/>
    <w:rsid w:val="00494FB4"/>
    <w:rsid w:val="00495BBA"/>
    <w:rsid w:val="00495BBF"/>
    <w:rsid w:val="00495E1F"/>
    <w:rsid w:val="00495FEF"/>
    <w:rsid w:val="004A0947"/>
    <w:rsid w:val="004A0971"/>
    <w:rsid w:val="004A0DFD"/>
    <w:rsid w:val="004A116C"/>
    <w:rsid w:val="004A2201"/>
    <w:rsid w:val="004A3D3C"/>
    <w:rsid w:val="004A4192"/>
    <w:rsid w:val="004A4AB1"/>
    <w:rsid w:val="004A5241"/>
    <w:rsid w:val="004A5D46"/>
    <w:rsid w:val="004A6BFD"/>
    <w:rsid w:val="004A7760"/>
    <w:rsid w:val="004A7840"/>
    <w:rsid w:val="004B02DF"/>
    <w:rsid w:val="004B0A92"/>
    <w:rsid w:val="004B11DF"/>
    <w:rsid w:val="004B14BB"/>
    <w:rsid w:val="004B14E4"/>
    <w:rsid w:val="004B1E6D"/>
    <w:rsid w:val="004B2215"/>
    <w:rsid w:val="004B4327"/>
    <w:rsid w:val="004B50B6"/>
    <w:rsid w:val="004B571E"/>
    <w:rsid w:val="004B573D"/>
    <w:rsid w:val="004B62ED"/>
    <w:rsid w:val="004B6961"/>
    <w:rsid w:val="004B753A"/>
    <w:rsid w:val="004B791E"/>
    <w:rsid w:val="004C0D2D"/>
    <w:rsid w:val="004C0E67"/>
    <w:rsid w:val="004C1641"/>
    <w:rsid w:val="004C18B5"/>
    <w:rsid w:val="004C2773"/>
    <w:rsid w:val="004C36ED"/>
    <w:rsid w:val="004C3E0A"/>
    <w:rsid w:val="004C4647"/>
    <w:rsid w:val="004C48F2"/>
    <w:rsid w:val="004C495A"/>
    <w:rsid w:val="004C513E"/>
    <w:rsid w:val="004C5408"/>
    <w:rsid w:val="004C6866"/>
    <w:rsid w:val="004C6DD4"/>
    <w:rsid w:val="004C6EC1"/>
    <w:rsid w:val="004C7007"/>
    <w:rsid w:val="004C766E"/>
    <w:rsid w:val="004C7829"/>
    <w:rsid w:val="004C7A93"/>
    <w:rsid w:val="004D1566"/>
    <w:rsid w:val="004D211D"/>
    <w:rsid w:val="004D2232"/>
    <w:rsid w:val="004D2655"/>
    <w:rsid w:val="004D2DD5"/>
    <w:rsid w:val="004D3ADD"/>
    <w:rsid w:val="004D4AA1"/>
    <w:rsid w:val="004D4D5B"/>
    <w:rsid w:val="004D4D95"/>
    <w:rsid w:val="004D6FC5"/>
    <w:rsid w:val="004D74AB"/>
    <w:rsid w:val="004D7907"/>
    <w:rsid w:val="004D7F9E"/>
    <w:rsid w:val="004E0F5D"/>
    <w:rsid w:val="004E1CB5"/>
    <w:rsid w:val="004E36A7"/>
    <w:rsid w:val="004E49DB"/>
    <w:rsid w:val="004E4A47"/>
    <w:rsid w:val="004E5545"/>
    <w:rsid w:val="004E5990"/>
    <w:rsid w:val="004E6D5C"/>
    <w:rsid w:val="004E7ABD"/>
    <w:rsid w:val="004E7DA3"/>
    <w:rsid w:val="004F03AE"/>
    <w:rsid w:val="004F0D50"/>
    <w:rsid w:val="004F13D4"/>
    <w:rsid w:val="004F1B46"/>
    <w:rsid w:val="004F2011"/>
    <w:rsid w:val="004F23EB"/>
    <w:rsid w:val="004F2625"/>
    <w:rsid w:val="004F3E75"/>
    <w:rsid w:val="004F45E7"/>
    <w:rsid w:val="004F4D2C"/>
    <w:rsid w:val="004F55DE"/>
    <w:rsid w:val="004F5941"/>
    <w:rsid w:val="004F59DA"/>
    <w:rsid w:val="004F6216"/>
    <w:rsid w:val="004F6474"/>
    <w:rsid w:val="004F6902"/>
    <w:rsid w:val="004F776B"/>
    <w:rsid w:val="00500A20"/>
    <w:rsid w:val="00501280"/>
    <w:rsid w:val="00501304"/>
    <w:rsid w:val="005017A3"/>
    <w:rsid w:val="00501BDA"/>
    <w:rsid w:val="00502700"/>
    <w:rsid w:val="0050283E"/>
    <w:rsid w:val="005036F0"/>
    <w:rsid w:val="0050383C"/>
    <w:rsid w:val="005056DE"/>
    <w:rsid w:val="005066E8"/>
    <w:rsid w:val="00506FC7"/>
    <w:rsid w:val="00507AD5"/>
    <w:rsid w:val="00507BAD"/>
    <w:rsid w:val="00510287"/>
    <w:rsid w:val="00511A7A"/>
    <w:rsid w:val="00511F5B"/>
    <w:rsid w:val="00512730"/>
    <w:rsid w:val="005143BC"/>
    <w:rsid w:val="005145E6"/>
    <w:rsid w:val="00515319"/>
    <w:rsid w:val="005157E0"/>
    <w:rsid w:val="00520E11"/>
    <w:rsid w:val="00521121"/>
    <w:rsid w:val="0052131D"/>
    <w:rsid w:val="0052209D"/>
    <w:rsid w:val="005222EE"/>
    <w:rsid w:val="00523B2A"/>
    <w:rsid w:val="00523B46"/>
    <w:rsid w:val="00524846"/>
    <w:rsid w:val="00525108"/>
    <w:rsid w:val="005262D4"/>
    <w:rsid w:val="005263BC"/>
    <w:rsid w:val="005263E4"/>
    <w:rsid w:val="005273DB"/>
    <w:rsid w:val="00527690"/>
    <w:rsid w:val="005305CE"/>
    <w:rsid w:val="005314B2"/>
    <w:rsid w:val="0053158B"/>
    <w:rsid w:val="005326E3"/>
    <w:rsid w:val="00532C19"/>
    <w:rsid w:val="00533988"/>
    <w:rsid w:val="00535B53"/>
    <w:rsid w:val="00535B99"/>
    <w:rsid w:val="0053640A"/>
    <w:rsid w:val="00536820"/>
    <w:rsid w:val="00541C52"/>
    <w:rsid w:val="0054297E"/>
    <w:rsid w:val="00542B4F"/>
    <w:rsid w:val="00542DEC"/>
    <w:rsid w:val="00543A43"/>
    <w:rsid w:val="0054428A"/>
    <w:rsid w:val="00547D90"/>
    <w:rsid w:val="0055048B"/>
    <w:rsid w:val="00550F76"/>
    <w:rsid w:val="00551AD7"/>
    <w:rsid w:val="00551CD7"/>
    <w:rsid w:val="005526BC"/>
    <w:rsid w:val="00552B7D"/>
    <w:rsid w:val="0055392F"/>
    <w:rsid w:val="00555041"/>
    <w:rsid w:val="00555A74"/>
    <w:rsid w:val="005561F0"/>
    <w:rsid w:val="00556FDF"/>
    <w:rsid w:val="00557F31"/>
    <w:rsid w:val="00560889"/>
    <w:rsid w:val="00560DA7"/>
    <w:rsid w:val="00562CD9"/>
    <w:rsid w:val="005641B7"/>
    <w:rsid w:val="005643D1"/>
    <w:rsid w:val="00564482"/>
    <w:rsid w:val="00564880"/>
    <w:rsid w:val="00565268"/>
    <w:rsid w:val="0056563F"/>
    <w:rsid w:val="0056610D"/>
    <w:rsid w:val="00566734"/>
    <w:rsid w:val="005668E8"/>
    <w:rsid w:val="00566C95"/>
    <w:rsid w:val="0056781A"/>
    <w:rsid w:val="00567E7F"/>
    <w:rsid w:val="00567EB0"/>
    <w:rsid w:val="00571928"/>
    <w:rsid w:val="00571F0E"/>
    <w:rsid w:val="00572AE6"/>
    <w:rsid w:val="00573ABF"/>
    <w:rsid w:val="00573D63"/>
    <w:rsid w:val="00573DCF"/>
    <w:rsid w:val="005741FA"/>
    <w:rsid w:val="00574C59"/>
    <w:rsid w:val="00574D69"/>
    <w:rsid w:val="005753E9"/>
    <w:rsid w:val="00575808"/>
    <w:rsid w:val="00575BC9"/>
    <w:rsid w:val="00575C22"/>
    <w:rsid w:val="00576A00"/>
    <w:rsid w:val="00576CE1"/>
    <w:rsid w:val="00576EF6"/>
    <w:rsid w:val="0057745D"/>
    <w:rsid w:val="005778B8"/>
    <w:rsid w:val="00577A79"/>
    <w:rsid w:val="00577ACC"/>
    <w:rsid w:val="005818A2"/>
    <w:rsid w:val="00581C4B"/>
    <w:rsid w:val="0058200E"/>
    <w:rsid w:val="00582616"/>
    <w:rsid w:val="00582CB5"/>
    <w:rsid w:val="0058355D"/>
    <w:rsid w:val="005842C6"/>
    <w:rsid w:val="005847B8"/>
    <w:rsid w:val="00586688"/>
    <w:rsid w:val="00587118"/>
    <w:rsid w:val="00587543"/>
    <w:rsid w:val="00587687"/>
    <w:rsid w:val="00590760"/>
    <w:rsid w:val="00590BCE"/>
    <w:rsid w:val="00590DF0"/>
    <w:rsid w:val="005913C8"/>
    <w:rsid w:val="00592291"/>
    <w:rsid w:val="005926E3"/>
    <w:rsid w:val="00592E8F"/>
    <w:rsid w:val="00594742"/>
    <w:rsid w:val="00594E23"/>
    <w:rsid w:val="00594F54"/>
    <w:rsid w:val="00595182"/>
    <w:rsid w:val="005958D1"/>
    <w:rsid w:val="00596352"/>
    <w:rsid w:val="00597448"/>
    <w:rsid w:val="00597580"/>
    <w:rsid w:val="005A0636"/>
    <w:rsid w:val="005A0F2D"/>
    <w:rsid w:val="005A25FB"/>
    <w:rsid w:val="005A2A5C"/>
    <w:rsid w:val="005A2D66"/>
    <w:rsid w:val="005A2EE4"/>
    <w:rsid w:val="005A3137"/>
    <w:rsid w:val="005A3386"/>
    <w:rsid w:val="005A3C9E"/>
    <w:rsid w:val="005A4047"/>
    <w:rsid w:val="005A446B"/>
    <w:rsid w:val="005A5DAE"/>
    <w:rsid w:val="005A608B"/>
    <w:rsid w:val="005A6A42"/>
    <w:rsid w:val="005A6A82"/>
    <w:rsid w:val="005A6F02"/>
    <w:rsid w:val="005A78E9"/>
    <w:rsid w:val="005B0547"/>
    <w:rsid w:val="005B094A"/>
    <w:rsid w:val="005B0B47"/>
    <w:rsid w:val="005B1299"/>
    <w:rsid w:val="005B4891"/>
    <w:rsid w:val="005B4F18"/>
    <w:rsid w:val="005B5A4C"/>
    <w:rsid w:val="005B5CFC"/>
    <w:rsid w:val="005B6111"/>
    <w:rsid w:val="005B681A"/>
    <w:rsid w:val="005B7BAC"/>
    <w:rsid w:val="005B7D9F"/>
    <w:rsid w:val="005C0C21"/>
    <w:rsid w:val="005C18D5"/>
    <w:rsid w:val="005C2D67"/>
    <w:rsid w:val="005C4251"/>
    <w:rsid w:val="005C44D5"/>
    <w:rsid w:val="005C44FE"/>
    <w:rsid w:val="005C458E"/>
    <w:rsid w:val="005C4F2A"/>
    <w:rsid w:val="005C5218"/>
    <w:rsid w:val="005D06FA"/>
    <w:rsid w:val="005D166C"/>
    <w:rsid w:val="005D18B9"/>
    <w:rsid w:val="005D1DB2"/>
    <w:rsid w:val="005D222B"/>
    <w:rsid w:val="005D35BD"/>
    <w:rsid w:val="005D3BB6"/>
    <w:rsid w:val="005D4318"/>
    <w:rsid w:val="005D4399"/>
    <w:rsid w:val="005D5DAA"/>
    <w:rsid w:val="005D5E98"/>
    <w:rsid w:val="005D698F"/>
    <w:rsid w:val="005D6D13"/>
    <w:rsid w:val="005E0BB0"/>
    <w:rsid w:val="005E1710"/>
    <w:rsid w:val="005E1E0E"/>
    <w:rsid w:val="005E2159"/>
    <w:rsid w:val="005E24D8"/>
    <w:rsid w:val="005E27FB"/>
    <w:rsid w:val="005E2A23"/>
    <w:rsid w:val="005E2AFF"/>
    <w:rsid w:val="005E317C"/>
    <w:rsid w:val="005E323E"/>
    <w:rsid w:val="005E3ABB"/>
    <w:rsid w:val="005E4172"/>
    <w:rsid w:val="005E428E"/>
    <w:rsid w:val="005E4957"/>
    <w:rsid w:val="005E4BD0"/>
    <w:rsid w:val="005E5250"/>
    <w:rsid w:val="005E5A3F"/>
    <w:rsid w:val="005E5D62"/>
    <w:rsid w:val="005E5ECF"/>
    <w:rsid w:val="005E60D5"/>
    <w:rsid w:val="005E61C7"/>
    <w:rsid w:val="005E623F"/>
    <w:rsid w:val="005E717D"/>
    <w:rsid w:val="005E72AA"/>
    <w:rsid w:val="005E76CE"/>
    <w:rsid w:val="005E76EF"/>
    <w:rsid w:val="005E7DC9"/>
    <w:rsid w:val="005F0312"/>
    <w:rsid w:val="005F1665"/>
    <w:rsid w:val="005F3B20"/>
    <w:rsid w:val="005F3E42"/>
    <w:rsid w:val="005F4501"/>
    <w:rsid w:val="005F4538"/>
    <w:rsid w:val="005F4CCF"/>
    <w:rsid w:val="005F5451"/>
    <w:rsid w:val="005F547E"/>
    <w:rsid w:val="005F5B16"/>
    <w:rsid w:val="005F5F5A"/>
    <w:rsid w:val="005F680F"/>
    <w:rsid w:val="005F72C5"/>
    <w:rsid w:val="005F761B"/>
    <w:rsid w:val="005F7D98"/>
    <w:rsid w:val="005F7E8E"/>
    <w:rsid w:val="006003C7"/>
    <w:rsid w:val="006017EE"/>
    <w:rsid w:val="0060190F"/>
    <w:rsid w:val="006021FA"/>
    <w:rsid w:val="00603D97"/>
    <w:rsid w:val="00603F2E"/>
    <w:rsid w:val="00604AC5"/>
    <w:rsid w:val="0060600F"/>
    <w:rsid w:val="00606668"/>
    <w:rsid w:val="00607B51"/>
    <w:rsid w:val="00610596"/>
    <w:rsid w:val="006110C8"/>
    <w:rsid w:val="006112BD"/>
    <w:rsid w:val="00612520"/>
    <w:rsid w:val="0061368F"/>
    <w:rsid w:val="006150CC"/>
    <w:rsid w:val="0061536B"/>
    <w:rsid w:val="006162AA"/>
    <w:rsid w:val="00616360"/>
    <w:rsid w:val="00617E14"/>
    <w:rsid w:val="0062088C"/>
    <w:rsid w:val="00620CA4"/>
    <w:rsid w:val="00620F30"/>
    <w:rsid w:val="00621111"/>
    <w:rsid w:val="0062126F"/>
    <w:rsid w:val="00621403"/>
    <w:rsid w:val="00621864"/>
    <w:rsid w:val="00623079"/>
    <w:rsid w:val="0062378C"/>
    <w:rsid w:val="00624C73"/>
    <w:rsid w:val="0062534B"/>
    <w:rsid w:val="0062557A"/>
    <w:rsid w:val="00626AF3"/>
    <w:rsid w:val="006274D0"/>
    <w:rsid w:val="006305CF"/>
    <w:rsid w:val="00631A45"/>
    <w:rsid w:val="00632159"/>
    <w:rsid w:val="0063275B"/>
    <w:rsid w:val="00632BF0"/>
    <w:rsid w:val="00633171"/>
    <w:rsid w:val="00633318"/>
    <w:rsid w:val="00634E61"/>
    <w:rsid w:val="00635214"/>
    <w:rsid w:val="0063576C"/>
    <w:rsid w:val="00635901"/>
    <w:rsid w:val="00636069"/>
    <w:rsid w:val="006366D4"/>
    <w:rsid w:val="00637A8D"/>
    <w:rsid w:val="0064015D"/>
    <w:rsid w:val="0064060C"/>
    <w:rsid w:val="0064103C"/>
    <w:rsid w:val="006413EE"/>
    <w:rsid w:val="00641969"/>
    <w:rsid w:val="00644178"/>
    <w:rsid w:val="00644339"/>
    <w:rsid w:val="0064485E"/>
    <w:rsid w:val="00644B06"/>
    <w:rsid w:val="00644DD8"/>
    <w:rsid w:val="006452EF"/>
    <w:rsid w:val="00646122"/>
    <w:rsid w:val="00646212"/>
    <w:rsid w:val="00646275"/>
    <w:rsid w:val="006467D8"/>
    <w:rsid w:val="00646890"/>
    <w:rsid w:val="00646A1D"/>
    <w:rsid w:val="00647A24"/>
    <w:rsid w:val="00647C5B"/>
    <w:rsid w:val="00647F34"/>
    <w:rsid w:val="006501F5"/>
    <w:rsid w:val="00650821"/>
    <w:rsid w:val="00651581"/>
    <w:rsid w:val="006516E5"/>
    <w:rsid w:val="00651F1C"/>
    <w:rsid w:val="00652035"/>
    <w:rsid w:val="00653562"/>
    <w:rsid w:val="006536AF"/>
    <w:rsid w:val="00653953"/>
    <w:rsid w:val="006569A3"/>
    <w:rsid w:val="00657198"/>
    <w:rsid w:val="00657635"/>
    <w:rsid w:val="00657A48"/>
    <w:rsid w:val="006606A7"/>
    <w:rsid w:val="00660871"/>
    <w:rsid w:val="00660C7D"/>
    <w:rsid w:val="0066276F"/>
    <w:rsid w:val="0066312E"/>
    <w:rsid w:val="006642BC"/>
    <w:rsid w:val="00664F73"/>
    <w:rsid w:val="00665056"/>
    <w:rsid w:val="00665FFC"/>
    <w:rsid w:val="00667C26"/>
    <w:rsid w:val="0067034A"/>
    <w:rsid w:val="0067079E"/>
    <w:rsid w:val="006710C5"/>
    <w:rsid w:val="0067258D"/>
    <w:rsid w:val="006730BD"/>
    <w:rsid w:val="00673353"/>
    <w:rsid w:val="00674605"/>
    <w:rsid w:val="00674B91"/>
    <w:rsid w:val="00674EE6"/>
    <w:rsid w:val="00677616"/>
    <w:rsid w:val="00677AF5"/>
    <w:rsid w:val="00677B98"/>
    <w:rsid w:val="00677E15"/>
    <w:rsid w:val="00680A69"/>
    <w:rsid w:val="00681702"/>
    <w:rsid w:val="00681B8E"/>
    <w:rsid w:val="006820B9"/>
    <w:rsid w:val="00682A03"/>
    <w:rsid w:val="0068368D"/>
    <w:rsid w:val="006837DC"/>
    <w:rsid w:val="006838D3"/>
    <w:rsid w:val="0068738E"/>
    <w:rsid w:val="006903FC"/>
    <w:rsid w:val="00691133"/>
    <w:rsid w:val="006917D6"/>
    <w:rsid w:val="00691A6F"/>
    <w:rsid w:val="00692A3C"/>
    <w:rsid w:val="006930DE"/>
    <w:rsid w:val="00693DF4"/>
    <w:rsid w:val="0069486C"/>
    <w:rsid w:val="0069540A"/>
    <w:rsid w:val="00695B9D"/>
    <w:rsid w:val="00695F73"/>
    <w:rsid w:val="00696EE5"/>
    <w:rsid w:val="00697331"/>
    <w:rsid w:val="0069777E"/>
    <w:rsid w:val="006979D5"/>
    <w:rsid w:val="00697FE3"/>
    <w:rsid w:val="006A0CD3"/>
    <w:rsid w:val="006A1077"/>
    <w:rsid w:val="006A1CE4"/>
    <w:rsid w:val="006A21DF"/>
    <w:rsid w:val="006A2497"/>
    <w:rsid w:val="006A24EC"/>
    <w:rsid w:val="006A2788"/>
    <w:rsid w:val="006A2F03"/>
    <w:rsid w:val="006A3012"/>
    <w:rsid w:val="006A3596"/>
    <w:rsid w:val="006A41D1"/>
    <w:rsid w:val="006A443B"/>
    <w:rsid w:val="006A4855"/>
    <w:rsid w:val="006A5306"/>
    <w:rsid w:val="006A7D24"/>
    <w:rsid w:val="006B040F"/>
    <w:rsid w:val="006B089E"/>
    <w:rsid w:val="006B0CBF"/>
    <w:rsid w:val="006B1224"/>
    <w:rsid w:val="006B123D"/>
    <w:rsid w:val="006B12B9"/>
    <w:rsid w:val="006B1824"/>
    <w:rsid w:val="006B2825"/>
    <w:rsid w:val="006B2927"/>
    <w:rsid w:val="006B6147"/>
    <w:rsid w:val="006B74A0"/>
    <w:rsid w:val="006B767F"/>
    <w:rsid w:val="006B7A25"/>
    <w:rsid w:val="006B7C51"/>
    <w:rsid w:val="006C0452"/>
    <w:rsid w:val="006C116B"/>
    <w:rsid w:val="006C305C"/>
    <w:rsid w:val="006C36AE"/>
    <w:rsid w:val="006C3FD2"/>
    <w:rsid w:val="006C41B3"/>
    <w:rsid w:val="006C4B03"/>
    <w:rsid w:val="006C5559"/>
    <w:rsid w:val="006C58E8"/>
    <w:rsid w:val="006C649F"/>
    <w:rsid w:val="006C6D1B"/>
    <w:rsid w:val="006C79E0"/>
    <w:rsid w:val="006C7ADE"/>
    <w:rsid w:val="006D1C84"/>
    <w:rsid w:val="006D57E6"/>
    <w:rsid w:val="006D5C0D"/>
    <w:rsid w:val="006D5CD0"/>
    <w:rsid w:val="006D6235"/>
    <w:rsid w:val="006D6548"/>
    <w:rsid w:val="006D718A"/>
    <w:rsid w:val="006D76A3"/>
    <w:rsid w:val="006D79B7"/>
    <w:rsid w:val="006D7CB4"/>
    <w:rsid w:val="006E0B15"/>
    <w:rsid w:val="006E0F80"/>
    <w:rsid w:val="006E22C3"/>
    <w:rsid w:val="006E3B54"/>
    <w:rsid w:val="006E47BD"/>
    <w:rsid w:val="006E5EAB"/>
    <w:rsid w:val="006E7B20"/>
    <w:rsid w:val="006F05FF"/>
    <w:rsid w:val="006F0799"/>
    <w:rsid w:val="006F0907"/>
    <w:rsid w:val="006F1674"/>
    <w:rsid w:val="006F2879"/>
    <w:rsid w:val="006F2C73"/>
    <w:rsid w:val="006F34A8"/>
    <w:rsid w:val="006F3B5F"/>
    <w:rsid w:val="006F4A50"/>
    <w:rsid w:val="006F64D4"/>
    <w:rsid w:val="006F6E1C"/>
    <w:rsid w:val="006F7894"/>
    <w:rsid w:val="0070043F"/>
    <w:rsid w:val="007010BD"/>
    <w:rsid w:val="007011AF"/>
    <w:rsid w:val="00702002"/>
    <w:rsid w:val="0070315E"/>
    <w:rsid w:val="0070319D"/>
    <w:rsid w:val="00703CFD"/>
    <w:rsid w:val="00703E7D"/>
    <w:rsid w:val="0070741F"/>
    <w:rsid w:val="00707C1D"/>
    <w:rsid w:val="00707D41"/>
    <w:rsid w:val="007105F8"/>
    <w:rsid w:val="00710BB5"/>
    <w:rsid w:val="00711135"/>
    <w:rsid w:val="00711352"/>
    <w:rsid w:val="007113DB"/>
    <w:rsid w:val="007115A6"/>
    <w:rsid w:val="007129A3"/>
    <w:rsid w:val="00712E81"/>
    <w:rsid w:val="0071339D"/>
    <w:rsid w:val="00713C43"/>
    <w:rsid w:val="00714793"/>
    <w:rsid w:val="00714803"/>
    <w:rsid w:val="00714B6B"/>
    <w:rsid w:val="00714EA9"/>
    <w:rsid w:val="007154CF"/>
    <w:rsid w:val="007164F2"/>
    <w:rsid w:val="007167C5"/>
    <w:rsid w:val="00717893"/>
    <w:rsid w:val="00720286"/>
    <w:rsid w:val="007204C5"/>
    <w:rsid w:val="00720A62"/>
    <w:rsid w:val="00720E34"/>
    <w:rsid w:val="00721959"/>
    <w:rsid w:val="00721F73"/>
    <w:rsid w:val="00722771"/>
    <w:rsid w:val="0072417B"/>
    <w:rsid w:val="00725986"/>
    <w:rsid w:val="0073078D"/>
    <w:rsid w:val="00730804"/>
    <w:rsid w:val="00730988"/>
    <w:rsid w:val="00730E0A"/>
    <w:rsid w:val="0073147B"/>
    <w:rsid w:val="00731565"/>
    <w:rsid w:val="007316D7"/>
    <w:rsid w:val="007318B4"/>
    <w:rsid w:val="00731A44"/>
    <w:rsid w:val="00732933"/>
    <w:rsid w:val="007334CE"/>
    <w:rsid w:val="007339F1"/>
    <w:rsid w:val="00733E5F"/>
    <w:rsid w:val="007346C0"/>
    <w:rsid w:val="0073471B"/>
    <w:rsid w:val="00735FE0"/>
    <w:rsid w:val="00736069"/>
    <w:rsid w:val="00736D5D"/>
    <w:rsid w:val="007377FC"/>
    <w:rsid w:val="00737D01"/>
    <w:rsid w:val="00740C7F"/>
    <w:rsid w:val="00740D6D"/>
    <w:rsid w:val="0074112E"/>
    <w:rsid w:val="00741179"/>
    <w:rsid w:val="00741AC2"/>
    <w:rsid w:val="007426CB"/>
    <w:rsid w:val="00742CDD"/>
    <w:rsid w:val="00742D85"/>
    <w:rsid w:val="00742F7D"/>
    <w:rsid w:val="00743F15"/>
    <w:rsid w:val="00744636"/>
    <w:rsid w:val="00744F95"/>
    <w:rsid w:val="00745D0D"/>
    <w:rsid w:val="00746736"/>
    <w:rsid w:val="0074686F"/>
    <w:rsid w:val="00747825"/>
    <w:rsid w:val="00750DDB"/>
    <w:rsid w:val="0075218F"/>
    <w:rsid w:val="0075233F"/>
    <w:rsid w:val="007524FC"/>
    <w:rsid w:val="00753922"/>
    <w:rsid w:val="00753A50"/>
    <w:rsid w:val="00753EE8"/>
    <w:rsid w:val="007547A6"/>
    <w:rsid w:val="007548B3"/>
    <w:rsid w:val="00754F9E"/>
    <w:rsid w:val="00755D21"/>
    <w:rsid w:val="00756C83"/>
    <w:rsid w:val="00756D7B"/>
    <w:rsid w:val="00757DD5"/>
    <w:rsid w:val="00757E3F"/>
    <w:rsid w:val="007604F4"/>
    <w:rsid w:val="0076075D"/>
    <w:rsid w:val="0076106E"/>
    <w:rsid w:val="007610D7"/>
    <w:rsid w:val="00761B33"/>
    <w:rsid w:val="00762766"/>
    <w:rsid w:val="007629EE"/>
    <w:rsid w:val="007629FD"/>
    <w:rsid w:val="007631EB"/>
    <w:rsid w:val="00763C69"/>
    <w:rsid w:val="00763E1C"/>
    <w:rsid w:val="00763FC2"/>
    <w:rsid w:val="00764FE5"/>
    <w:rsid w:val="00765509"/>
    <w:rsid w:val="007655DC"/>
    <w:rsid w:val="00765AE8"/>
    <w:rsid w:val="00765BE7"/>
    <w:rsid w:val="0076634B"/>
    <w:rsid w:val="0076667C"/>
    <w:rsid w:val="007716D2"/>
    <w:rsid w:val="00772C12"/>
    <w:rsid w:val="00772D1B"/>
    <w:rsid w:val="00773317"/>
    <w:rsid w:val="0077346A"/>
    <w:rsid w:val="0077433E"/>
    <w:rsid w:val="00774441"/>
    <w:rsid w:val="007752CA"/>
    <w:rsid w:val="00775686"/>
    <w:rsid w:val="00775E59"/>
    <w:rsid w:val="00775F54"/>
    <w:rsid w:val="00776FAD"/>
    <w:rsid w:val="00780865"/>
    <w:rsid w:val="00781A4B"/>
    <w:rsid w:val="00781E27"/>
    <w:rsid w:val="00782217"/>
    <w:rsid w:val="0078310F"/>
    <w:rsid w:val="007835C3"/>
    <w:rsid w:val="007838FE"/>
    <w:rsid w:val="00783BA1"/>
    <w:rsid w:val="00784085"/>
    <w:rsid w:val="007845BB"/>
    <w:rsid w:val="00784632"/>
    <w:rsid w:val="00784C9C"/>
    <w:rsid w:val="00785020"/>
    <w:rsid w:val="00785286"/>
    <w:rsid w:val="00787994"/>
    <w:rsid w:val="00787B3B"/>
    <w:rsid w:val="00787CB0"/>
    <w:rsid w:val="007904B6"/>
    <w:rsid w:val="00790B5C"/>
    <w:rsid w:val="0079138F"/>
    <w:rsid w:val="00792658"/>
    <w:rsid w:val="0079270F"/>
    <w:rsid w:val="00792B59"/>
    <w:rsid w:val="0079362C"/>
    <w:rsid w:val="00793906"/>
    <w:rsid w:val="007939EB"/>
    <w:rsid w:val="00795A61"/>
    <w:rsid w:val="00795CD6"/>
    <w:rsid w:val="00797AAB"/>
    <w:rsid w:val="007A0A99"/>
    <w:rsid w:val="007A1099"/>
    <w:rsid w:val="007A1823"/>
    <w:rsid w:val="007A26C7"/>
    <w:rsid w:val="007A33A7"/>
    <w:rsid w:val="007A4359"/>
    <w:rsid w:val="007A5956"/>
    <w:rsid w:val="007A62E9"/>
    <w:rsid w:val="007A65FB"/>
    <w:rsid w:val="007A764A"/>
    <w:rsid w:val="007B0F38"/>
    <w:rsid w:val="007B154E"/>
    <w:rsid w:val="007B2603"/>
    <w:rsid w:val="007B29D2"/>
    <w:rsid w:val="007B2D72"/>
    <w:rsid w:val="007B2E70"/>
    <w:rsid w:val="007B3289"/>
    <w:rsid w:val="007B36C5"/>
    <w:rsid w:val="007B36FC"/>
    <w:rsid w:val="007B3E10"/>
    <w:rsid w:val="007B4832"/>
    <w:rsid w:val="007B49B9"/>
    <w:rsid w:val="007B4BC1"/>
    <w:rsid w:val="007B5D5A"/>
    <w:rsid w:val="007B640C"/>
    <w:rsid w:val="007B68D3"/>
    <w:rsid w:val="007B6C6C"/>
    <w:rsid w:val="007B7E43"/>
    <w:rsid w:val="007C0347"/>
    <w:rsid w:val="007C0A34"/>
    <w:rsid w:val="007C233A"/>
    <w:rsid w:val="007C26D4"/>
    <w:rsid w:val="007C2756"/>
    <w:rsid w:val="007C277B"/>
    <w:rsid w:val="007C2EBD"/>
    <w:rsid w:val="007C324F"/>
    <w:rsid w:val="007C3FDF"/>
    <w:rsid w:val="007C59F8"/>
    <w:rsid w:val="007C5A0B"/>
    <w:rsid w:val="007C5D97"/>
    <w:rsid w:val="007C6290"/>
    <w:rsid w:val="007C684A"/>
    <w:rsid w:val="007C6C78"/>
    <w:rsid w:val="007C7689"/>
    <w:rsid w:val="007C7721"/>
    <w:rsid w:val="007D044B"/>
    <w:rsid w:val="007D0655"/>
    <w:rsid w:val="007D0CA5"/>
    <w:rsid w:val="007D0CE9"/>
    <w:rsid w:val="007D2D44"/>
    <w:rsid w:val="007D2D7C"/>
    <w:rsid w:val="007D3139"/>
    <w:rsid w:val="007D3B3B"/>
    <w:rsid w:val="007D3EFC"/>
    <w:rsid w:val="007D4770"/>
    <w:rsid w:val="007D4C5C"/>
    <w:rsid w:val="007D4CC0"/>
    <w:rsid w:val="007D51D9"/>
    <w:rsid w:val="007D53D5"/>
    <w:rsid w:val="007D596D"/>
    <w:rsid w:val="007D657E"/>
    <w:rsid w:val="007E018C"/>
    <w:rsid w:val="007E0B6A"/>
    <w:rsid w:val="007E12A6"/>
    <w:rsid w:val="007E1BCA"/>
    <w:rsid w:val="007E1EB9"/>
    <w:rsid w:val="007E29AC"/>
    <w:rsid w:val="007E2AF5"/>
    <w:rsid w:val="007E300C"/>
    <w:rsid w:val="007E3EDB"/>
    <w:rsid w:val="007E437F"/>
    <w:rsid w:val="007E4716"/>
    <w:rsid w:val="007E52F8"/>
    <w:rsid w:val="007E5539"/>
    <w:rsid w:val="007E5804"/>
    <w:rsid w:val="007E5FDF"/>
    <w:rsid w:val="007E6248"/>
    <w:rsid w:val="007E75B6"/>
    <w:rsid w:val="007E7753"/>
    <w:rsid w:val="007E799C"/>
    <w:rsid w:val="007F032F"/>
    <w:rsid w:val="007F05FB"/>
    <w:rsid w:val="007F09E4"/>
    <w:rsid w:val="007F1D05"/>
    <w:rsid w:val="007F1FE0"/>
    <w:rsid w:val="007F43CB"/>
    <w:rsid w:val="007F48D2"/>
    <w:rsid w:val="007F4DCF"/>
    <w:rsid w:val="007F5023"/>
    <w:rsid w:val="007F5E07"/>
    <w:rsid w:val="007F6997"/>
    <w:rsid w:val="007F7916"/>
    <w:rsid w:val="008003B7"/>
    <w:rsid w:val="00800D61"/>
    <w:rsid w:val="00800E7B"/>
    <w:rsid w:val="00801103"/>
    <w:rsid w:val="008014D5"/>
    <w:rsid w:val="00801B8B"/>
    <w:rsid w:val="00801E9B"/>
    <w:rsid w:val="008023D5"/>
    <w:rsid w:val="00802B67"/>
    <w:rsid w:val="00802BC5"/>
    <w:rsid w:val="00802C2B"/>
    <w:rsid w:val="00802E41"/>
    <w:rsid w:val="00803CE4"/>
    <w:rsid w:val="00803DD9"/>
    <w:rsid w:val="008044F1"/>
    <w:rsid w:val="00805780"/>
    <w:rsid w:val="00805E36"/>
    <w:rsid w:val="008063B1"/>
    <w:rsid w:val="008066D0"/>
    <w:rsid w:val="008067E5"/>
    <w:rsid w:val="00807113"/>
    <w:rsid w:val="00807489"/>
    <w:rsid w:val="00807866"/>
    <w:rsid w:val="00807F43"/>
    <w:rsid w:val="00811C40"/>
    <w:rsid w:val="00812A3A"/>
    <w:rsid w:val="00813322"/>
    <w:rsid w:val="00813664"/>
    <w:rsid w:val="00813CE6"/>
    <w:rsid w:val="00813FF9"/>
    <w:rsid w:val="008140CF"/>
    <w:rsid w:val="008143A4"/>
    <w:rsid w:val="0081476E"/>
    <w:rsid w:val="00814BE0"/>
    <w:rsid w:val="00815C6B"/>
    <w:rsid w:val="008169F6"/>
    <w:rsid w:val="00817A98"/>
    <w:rsid w:val="00820F70"/>
    <w:rsid w:val="00822619"/>
    <w:rsid w:val="00823EF5"/>
    <w:rsid w:val="008246AB"/>
    <w:rsid w:val="00825736"/>
    <w:rsid w:val="00825DD4"/>
    <w:rsid w:val="00826DCD"/>
    <w:rsid w:val="00827B7C"/>
    <w:rsid w:val="008304DD"/>
    <w:rsid w:val="008307FD"/>
    <w:rsid w:val="008312D0"/>
    <w:rsid w:val="0083172C"/>
    <w:rsid w:val="00831F78"/>
    <w:rsid w:val="00832FD0"/>
    <w:rsid w:val="0083328C"/>
    <w:rsid w:val="008334E9"/>
    <w:rsid w:val="008336FF"/>
    <w:rsid w:val="008356CB"/>
    <w:rsid w:val="00835776"/>
    <w:rsid w:val="0083589E"/>
    <w:rsid w:val="00835AA0"/>
    <w:rsid w:val="0083606B"/>
    <w:rsid w:val="008369D7"/>
    <w:rsid w:val="00836C5A"/>
    <w:rsid w:val="00836D0E"/>
    <w:rsid w:val="00837000"/>
    <w:rsid w:val="0083723C"/>
    <w:rsid w:val="00837F20"/>
    <w:rsid w:val="0084018E"/>
    <w:rsid w:val="008414F0"/>
    <w:rsid w:val="00842E3B"/>
    <w:rsid w:val="00843507"/>
    <w:rsid w:val="0084357F"/>
    <w:rsid w:val="00844572"/>
    <w:rsid w:val="00846302"/>
    <w:rsid w:val="00846601"/>
    <w:rsid w:val="008469D4"/>
    <w:rsid w:val="00847382"/>
    <w:rsid w:val="00847798"/>
    <w:rsid w:val="00850C0C"/>
    <w:rsid w:val="00850C16"/>
    <w:rsid w:val="00851592"/>
    <w:rsid w:val="00851C40"/>
    <w:rsid w:val="00853203"/>
    <w:rsid w:val="0085358D"/>
    <w:rsid w:val="0085368A"/>
    <w:rsid w:val="00854A9B"/>
    <w:rsid w:val="00855101"/>
    <w:rsid w:val="00856A03"/>
    <w:rsid w:val="00856D47"/>
    <w:rsid w:val="008571A5"/>
    <w:rsid w:val="008574C3"/>
    <w:rsid w:val="0085752F"/>
    <w:rsid w:val="00857615"/>
    <w:rsid w:val="008578FE"/>
    <w:rsid w:val="00857B00"/>
    <w:rsid w:val="00860F7A"/>
    <w:rsid w:val="00861581"/>
    <w:rsid w:val="00861C56"/>
    <w:rsid w:val="00861DBA"/>
    <w:rsid w:val="008627F4"/>
    <w:rsid w:val="00862C99"/>
    <w:rsid w:val="0086390C"/>
    <w:rsid w:val="00863924"/>
    <w:rsid w:val="00864DCA"/>
    <w:rsid w:val="008652E9"/>
    <w:rsid w:val="008657B9"/>
    <w:rsid w:val="008659D7"/>
    <w:rsid w:val="00865AF1"/>
    <w:rsid w:val="008673B5"/>
    <w:rsid w:val="008674CC"/>
    <w:rsid w:val="00867919"/>
    <w:rsid w:val="008679C1"/>
    <w:rsid w:val="00867A2D"/>
    <w:rsid w:val="008702B4"/>
    <w:rsid w:val="008711C3"/>
    <w:rsid w:val="00871C44"/>
    <w:rsid w:val="00872853"/>
    <w:rsid w:val="00873510"/>
    <w:rsid w:val="00873EB2"/>
    <w:rsid w:val="00875D48"/>
    <w:rsid w:val="00876BF5"/>
    <w:rsid w:val="00876CCC"/>
    <w:rsid w:val="00877029"/>
    <w:rsid w:val="0088082A"/>
    <w:rsid w:val="00881941"/>
    <w:rsid w:val="008826C4"/>
    <w:rsid w:val="00883062"/>
    <w:rsid w:val="00884631"/>
    <w:rsid w:val="00885786"/>
    <w:rsid w:val="00885950"/>
    <w:rsid w:val="00885B09"/>
    <w:rsid w:val="00885E41"/>
    <w:rsid w:val="008861FD"/>
    <w:rsid w:val="00886213"/>
    <w:rsid w:val="0088629F"/>
    <w:rsid w:val="008867EE"/>
    <w:rsid w:val="00887525"/>
    <w:rsid w:val="00887747"/>
    <w:rsid w:val="00887A54"/>
    <w:rsid w:val="00887ED8"/>
    <w:rsid w:val="00887F2B"/>
    <w:rsid w:val="00890E13"/>
    <w:rsid w:val="008919FD"/>
    <w:rsid w:val="00891A9C"/>
    <w:rsid w:val="00893100"/>
    <w:rsid w:val="0089365B"/>
    <w:rsid w:val="008936F8"/>
    <w:rsid w:val="00893C30"/>
    <w:rsid w:val="00894260"/>
    <w:rsid w:val="00894D3C"/>
    <w:rsid w:val="008955ED"/>
    <w:rsid w:val="00896049"/>
    <w:rsid w:val="008963DF"/>
    <w:rsid w:val="0089653A"/>
    <w:rsid w:val="008977CC"/>
    <w:rsid w:val="008978EA"/>
    <w:rsid w:val="008A10CB"/>
    <w:rsid w:val="008A1355"/>
    <w:rsid w:val="008A209B"/>
    <w:rsid w:val="008A2A73"/>
    <w:rsid w:val="008A38CF"/>
    <w:rsid w:val="008A3AA2"/>
    <w:rsid w:val="008A40DA"/>
    <w:rsid w:val="008A5496"/>
    <w:rsid w:val="008A635D"/>
    <w:rsid w:val="008A63B1"/>
    <w:rsid w:val="008A6E2B"/>
    <w:rsid w:val="008A770E"/>
    <w:rsid w:val="008B02AB"/>
    <w:rsid w:val="008B0E96"/>
    <w:rsid w:val="008B119D"/>
    <w:rsid w:val="008B23B7"/>
    <w:rsid w:val="008B35CE"/>
    <w:rsid w:val="008B49B0"/>
    <w:rsid w:val="008B4B9F"/>
    <w:rsid w:val="008B5040"/>
    <w:rsid w:val="008B5AA0"/>
    <w:rsid w:val="008B65D7"/>
    <w:rsid w:val="008B69D5"/>
    <w:rsid w:val="008B712C"/>
    <w:rsid w:val="008B7188"/>
    <w:rsid w:val="008B7ECB"/>
    <w:rsid w:val="008C089D"/>
    <w:rsid w:val="008C25F1"/>
    <w:rsid w:val="008C28DE"/>
    <w:rsid w:val="008C32F7"/>
    <w:rsid w:val="008C3526"/>
    <w:rsid w:val="008C385A"/>
    <w:rsid w:val="008C3BED"/>
    <w:rsid w:val="008C5650"/>
    <w:rsid w:val="008C5837"/>
    <w:rsid w:val="008C5A30"/>
    <w:rsid w:val="008C7243"/>
    <w:rsid w:val="008D0013"/>
    <w:rsid w:val="008D13DD"/>
    <w:rsid w:val="008D1503"/>
    <w:rsid w:val="008D20E9"/>
    <w:rsid w:val="008D3A25"/>
    <w:rsid w:val="008D5185"/>
    <w:rsid w:val="008D560E"/>
    <w:rsid w:val="008D5EE5"/>
    <w:rsid w:val="008D66AE"/>
    <w:rsid w:val="008D784F"/>
    <w:rsid w:val="008E02E8"/>
    <w:rsid w:val="008E0DED"/>
    <w:rsid w:val="008E0FA0"/>
    <w:rsid w:val="008E11A3"/>
    <w:rsid w:val="008E12CD"/>
    <w:rsid w:val="008E2D89"/>
    <w:rsid w:val="008E615C"/>
    <w:rsid w:val="008E6518"/>
    <w:rsid w:val="008E692C"/>
    <w:rsid w:val="008E6E4E"/>
    <w:rsid w:val="008E6F76"/>
    <w:rsid w:val="008E79C0"/>
    <w:rsid w:val="008E7D31"/>
    <w:rsid w:val="008F0A3A"/>
    <w:rsid w:val="008F26BF"/>
    <w:rsid w:val="008F2712"/>
    <w:rsid w:val="008F2B14"/>
    <w:rsid w:val="008F324F"/>
    <w:rsid w:val="008F341E"/>
    <w:rsid w:val="008F3834"/>
    <w:rsid w:val="008F55AC"/>
    <w:rsid w:val="008F5A40"/>
    <w:rsid w:val="008F6711"/>
    <w:rsid w:val="008F6962"/>
    <w:rsid w:val="008F7086"/>
    <w:rsid w:val="008F7B79"/>
    <w:rsid w:val="0090070A"/>
    <w:rsid w:val="00901004"/>
    <w:rsid w:val="00902147"/>
    <w:rsid w:val="00902581"/>
    <w:rsid w:val="00902C90"/>
    <w:rsid w:val="00902D7D"/>
    <w:rsid w:val="00903021"/>
    <w:rsid w:val="00904CEE"/>
    <w:rsid w:val="00905FA1"/>
    <w:rsid w:val="009066C5"/>
    <w:rsid w:val="009068C6"/>
    <w:rsid w:val="0091012B"/>
    <w:rsid w:val="0091048B"/>
    <w:rsid w:val="00910881"/>
    <w:rsid w:val="00911066"/>
    <w:rsid w:val="009119F5"/>
    <w:rsid w:val="009123B1"/>
    <w:rsid w:val="009127C7"/>
    <w:rsid w:val="009131EA"/>
    <w:rsid w:val="00913BF4"/>
    <w:rsid w:val="009140B9"/>
    <w:rsid w:val="00914936"/>
    <w:rsid w:val="00915CBC"/>
    <w:rsid w:val="00915CF3"/>
    <w:rsid w:val="00917735"/>
    <w:rsid w:val="00917A71"/>
    <w:rsid w:val="00920BAE"/>
    <w:rsid w:val="00921154"/>
    <w:rsid w:val="00921ACD"/>
    <w:rsid w:val="0092280D"/>
    <w:rsid w:val="00922B16"/>
    <w:rsid w:val="009230E5"/>
    <w:rsid w:val="009235D7"/>
    <w:rsid w:val="00924005"/>
    <w:rsid w:val="0092415E"/>
    <w:rsid w:val="009248D8"/>
    <w:rsid w:val="00924EC5"/>
    <w:rsid w:val="00924EFD"/>
    <w:rsid w:val="009253B1"/>
    <w:rsid w:val="009259CA"/>
    <w:rsid w:val="00926233"/>
    <w:rsid w:val="00926561"/>
    <w:rsid w:val="00927868"/>
    <w:rsid w:val="009278B8"/>
    <w:rsid w:val="00930395"/>
    <w:rsid w:val="00930B58"/>
    <w:rsid w:val="00930E32"/>
    <w:rsid w:val="00931A7B"/>
    <w:rsid w:val="009321DE"/>
    <w:rsid w:val="00932220"/>
    <w:rsid w:val="00932662"/>
    <w:rsid w:val="00932A9A"/>
    <w:rsid w:val="00934A0F"/>
    <w:rsid w:val="0093587B"/>
    <w:rsid w:val="00935F08"/>
    <w:rsid w:val="009373AD"/>
    <w:rsid w:val="0094015C"/>
    <w:rsid w:val="00940C2E"/>
    <w:rsid w:val="0094118D"/>
    <w:rsid w:val="009416FF"/>
    <w:rsid w:val="009417F4"/>
    <w:rsid w:val="00942A78"/>
    <w:rsid w:val="009439A4"/>
    <w:rsid w:val="00943EE0"/>
    <w:rsid w:val="00944ACF"/>
    <w:rsid w:val="00944AF9"/>
    <w:rsid w:val="00944C23"/>
    <w:rsid w:val="0094538B"/>
    <w:rsid w:val="00945865"/>
    <w:rsid w:val="00945892"/>
    <w:rsid w:val="00945C14"/>
    <w:rsid w:val="00946D13"/>
    <w:rsid w:val="0094710B"/>
    <w:rsid w:val="0094761C"/>
    <w:rsid w:val="00947767"/>
    <w:rsid w:val="00947948"/>
    <w:rsid w:val="009502BD"/>
    <w:rsid w:val="009503AC"/>
    <w:rsid w:val="009511D5"/>
    <w:rsid w:val="009513A1"/>
    <w:rsid w:val="0095189C"/>
    <w:rsid w:val="009539F3"/>
    <w:rsid w:val="00954E00"/>
    <w:rsid w:val="00955B5E"/>
    <w:rsid w:val="0095687D"/>
    <w:rsid w:val="00956A31"/>
    <w:rsid w:val="00956AC2"/>
    <w:rsid w:val="00956DF8"/>
    <w:rsid w:val="009578F0"/>
    <w:rsid w:val="00957ACE"/>
    <w:rsid w:val="0096012E"/>
    <w:rsid w:val="00960659"/>
    <w:rsid w:val="009615BF"/>
    <w:rsid w:val="00961BE5"/>
    <w:rsid w:val="00962045"/>
    <w:rsid w:val="00962878"/>
    <w:rsid w:val="00962D05"/>
    <w:rsid w:val="00963372"/>
    <w:rsid w:val="00963502"/>
    <w:rsid w:val="00963B81"/>
    <w:rsid w:val="00963EE2"/>
    <w:rsid w:val="0096426B"/>
    <w:rsid w:val="00964353"/>
    <w:rsid w:val="009644C2"/>
    <w:rsid w:val="00964EC1"/>
    <w:rsid w:val="00966397"/>
    <w:rsid w:val="00966F62"/>
    <w:rsid w:val="0096786E"/>
    <w:rsid w:val="009700BD"/>
    <w:rsid w:val="00971795"/>
    <w:rsid w:val="00971955"/>
    <w:rsid w:val="0097210A"/>
    <w:rsid w:val="009726BB"/>
    <w:rsid w:val="00972881"/>
    <w:rsid w:val="009746C7"/>
    <w:rsid w:val="00975872"/>
    <w:rsid w:val="00975F0A"/>
    <w:rsid w:val="0097634C"/>
    <w:rsid w:val="00977D82"/>
    <w:rsid w:val="00981FC3"/>
    <w:rsid w:val="00982BBE"/>
    <w:rsid w:val="00982E00"/>
    <w:rsid w:val="009833B5"/>
    <w:rsid w:val="009836FC"/>
    <w:rsid w:val="009842E2"/>
    <w:rsid w:val="0098473B"/>
    <w:rsid w:val="009849B8"/>
    <w:rsid w:val="009860E8"/>
    <w:rsid w:val="00987323"/>
    <w:rsid w:val="00987B15"/>
    <w:rsid w:val="00990463"/>
    <w:rsid w:val="009904B7"/>
    <w:rsid w:val="0099087D"/>
    <w:rsid w:val="00992402"/>
    <w:rsid w:val="00992467"/>
    <w:rsid w:val="00992828"/>
    <w:rsid w:val="009934A4"/>
    <w:rsid w:val="009934AD"/>
    <w:rsid w:val="00993F2A"/>
    <w:rsid w:val="00994210"/>
    <w:rsid w:val="0099490F"/>
    <w:rsid w:val="00994ADD"/>
    <w:rsid w:val="00997068"/>
    <w:rsid w:val="009973CC"/>
    <w:rsid w:val="00997BF3"/>
    <w:rsid w:val="009A2239"/>
    <w:rsid w:val="009A236C"/>
    <w:rsid w:val="009A27A8"/>
    <w:rsid w:val="009A2A55"/>
    <w:rsid w:val="009A5535"/>
    <w:rsid w:val="009A641A"/>
    <w:rsid w:val="009A75BE"/>
    <w:rsid w:val="009B15F8"/>
    <w:rsid w:val="009B368E"/>
    <w:rsid w:val="009B3D9D"/>
    <w:rsid w:val="009B3F12"/>
    <w:rsid w:val="009B4AF5"/>
    <w:rsid w:val="009B4D94"/>
    <w:rsid w:val="009B7094"/>
    <w:rsid w:val="009B7365"/>
    <w:rsid w:val="009C044B"/>
    <w:rsid w:val="009C10E8"/>
    <w:rsid w:val="009C11BD"/>
    <w:rsid w:val="009C1434"/>
    <w:rsid w:val="009C146D"/>
    <w:rsid w:val="009C3528"/>
    <w:rsid w:val="009C3AE5"/>
    <w:rsid w:val="009C457A"/>
    <w:rsid w:val="009C5BE3"/>
    <w:rsid w:val="009C64E3"/>
    <w:rsid w:val="009C65DE"/>
    <w:rsid w:val="009C69F6"/>
    <w:rsid w:val="009C6D91"/>
    <w:rsid w:val="009D0C83"/>
    <w:rsid w:val="009D11F0"/>
    <w:rsid w:val="009D121B"/>
    <w:rsid w:val="009D12DA"/>
    <w:rsid w:val="009D1A4C"/>
    <w:rsid w:val="009D29D6"/>
    <w:rsid w:val="009D4470"/>
    <w:rsid w:val="009D492C"/>
    <w:rsid w:val="009D5007"/>
    <w:rsid w:val="009D553B"/>
    <w:rsid w:val="009D6DEE"/>
    <w:rsid w:val="009D73B4"/>
    <w:rsid w:val="009D7FF6"/>
    <w:rsid w:val="009E00CD"/>
    <w:rsid w:val="009E01A1"/>
    <w:rsid w:val="009E0206"/>
    <w:rsid w:val="009E06DC"/>
    <w:rsid w:val="009E1BC3"/>
    <w:rsid w:val="009E1CA8"/>
    <w:rsid w:val="009E2995"/>
    <w:rsid w:val="009E386D"/>
    <w:rsid w:val="009E3CCD"/>
    <w:rsid w:val="009E3FF9"/>
    <w:rsid w:val="009E420C"/>
    <w:rsid w:val="009E4BD0"/>
    <w:rsid w:val="009E4DA3"/>
    <w:rsid w:val="009E5C8E"/>
    <w:rsid w:val="009E73EC"/>
    <w:rsid w:val="009E7A2E"/>
    <w:rsid w:val="009F06EC"/>
    <w:rsid w:val="009F0A14"/>
    <w:rsid w:val="009F0AD7"/>
    <w:rsid w:val="009F0EC5"/>
    <w:rsid w:val="009F183F"/>
    <w:rsid w:val="009F1CA8"/>
    <w:rsid w:val="009F1D0B"/>
    <w:rsid w:val="009F2FF1"/>
    <w:rsid w:val="009F3B1F"/>
    <w:rsid w:val="009F41AD"/>
    <w:rsid w:val="009F4D55"/>
    <w:rsid w:val="009F4E84"/>
    <w:rsid w:val="009F506F"/>
    <w:rsid w:val="009F52B0"/>
    <w:rsid w:val="009F54DA"/>
    <w:rsid w:val="009F71CD"/>
    <w:rsid w:val="009F7253"/>
    <w:rsid w:val="009F760B"/>
    <w:rsid w:val="009F7967"/>
    <w:rsid w:val="009F7F52"/>
    <w:rsid w:val="00A00834"/>
    <w:rsid w:val="00A010F8"/>
    <w:rsid w:val="00A011CD"/>
    <w:rsid w:val="00A0151E"/>
    <w:rsid w:val="00A01753"/>
    <w:rsid w:val="00A01897"/>
    <w:rsid w:val="00A01BAA"/>
    <w:rsid w:val="00A0426A"/>
    <w:rsid w:val="00A048D5"/>
    <w:rsid w:val="00A04951"/>
    <w:rsid w:val="00A053AA"/>
    <w:rsid w:val="00A05662"/>
    <w:rsid w:val="00A05BF0"/>
    <w:rsid w:val="00A06D08"/>
    <w:rsid w:val="00A1063D"/>
    <w:rsid w:val="00A10935"/>
    <w:rsid w:val="00A10B2D"/>
    <w:rsid w:val="00A10F85"/>
    <w:rsid w:val="00A11D84"/>
    <w:rsid w:val="00A12071"/>
    <w:rsid w:val="00A1265E"/>
    <w:rsid w:val="00A12FE3"/>
    <w:rsid w:val="00A13577"/>
    <w:rsid w:val="00A13B68"/>
    <w:rsid w:val="00A13C9D"/>
    <w:rsid w:val="00A15C62"/>
    <w:rsid w:val="00A15E8B"/>
    <w:rsid w:val="00A161CE"/>
    <w:rsid w:val="00A16C50"/>
    <w:rsid w:val="00A17489"/>
    <w:rsid w:val="00A17719"/>
    <w:rsid w:val="00A1791B"/>
    <w:rsid w:val="00A20585"/>
    <w:rsid w:val="00A20E2D"/>
    <w:rsid w:val="00A22794"/>
    <w:rsid w:val="00A22EC1"/>
    <w:rsid w:val="00A234E8"/>
    <w:rsid w:val="00A23C45"/>
    <w:rsid w:val="00A2415D"/>
    <w:rsid w:val="00A258A7"/>
    <w:rsid w:val="00A25BB3"/>
    <w:rsid w:val="00A25EFE"/>
    <w:rsid w:val="00A26AF3"/>
    <w:rsid w:val="00A27563"/>
    <w:rsid w:val="00A275B6"/>
    <w:rsid w:val="00A2771F"/>
    <w:rsid w:val="00A27BC3"/>
    <w:rsid w:val="00A316E3"/>
    <w:rsid w:val="00A333BC"/>
    <w:rsid w:val="00A333E7"/>
    <w:rsid w:val="00A345BC"/>
    <w:rsid w:val="00A3470C"/>
    <w:rsid w:val="00A34E3D"/>
    <w:rsid w:val="00A34F4E"/>
    <w:rsid w:val="00A34F86"/>
    <w:rsid w:val="00A35B27"/>
    <w:rsid w:val="00A37665"/>
    <w:rsid w:val="00A4022E"/>
    <w:rsid w:val="00A40273"/>
    <w:rsid w:val="00A4080F"/>
    <w:rsid w:val="00A40EE7"/>
    <w:rsid w:val="00A412C0"/>
    <w:rsid w:val="00A41798"/>
    <w:rsid w:val="00A41FB3"/>
    <w:rsid w:val="00A4221E"/>
    <w:rsid w:val="00A42283"/>
    <w:rsid w:val="00A42365"/>
    <w:rsid w:val="00A428DC"/>
    <w:rsid w:val="00A4298F"/>
    <w:rsid w:val="00A42B2C"/>
    <w:rsid w:val="00A42E2D"/>
    <w:rsid w:val="00A43D47"/>
    <w:rsid w:val="00A43F48"/>
    <w:rsid w:val="00A43F4E"/>
    <w:rsid w:val="00A44145"/>
    <w:rsid w:val="00A450D3"/>
    <w:rsid w:val="00A4563C"/>
    <w:rsid w:val="00A4606F"/>
    <w:rsid w:val="00A461CC"/>
    <w:rsid w:val="00A4646F"/>
    <w:rsid w:val="00A464E9"/>
    <w:rsid w:val="00A46F71"/>
    <w:rsid w:val="00A50408"/>
    <w:rsid w:val="00A505B9"/>
    <w:rsid w:val="00A50A0A"/>
    <w:rsid w:val="00A51ABE"/>
    <w:rsid w:val="00A52A80"/>
    <w:rsid w:val="00A52AB0"/>
    <w:rsid w:val="00A530AA"/>
    <w:rsid w:val="00A540BC"/>
    <w:rsid w:val="00A540F7"/>
    <w:rsid w:val="00A5472E"/>
    <w:rsid w:val="00A559FA"/>
    <w:rsid w:val="00A56318"/>
    <w:rsid w:val="00A563DE"/>
    <w:rsid w:val="00A5673B"/>
    <w:rsid w:val="00A56D5D"/>
    <w:rsid w:val="00A57140"/>
    <w:rsid w:val="00A57675"/>
    <w:rsid w:val="00A57F1A"/>
    <w:rsid w:val="00A60010"/>
    <w:rsid w:val="00A604AE"/>
    <w:rsid w:val="00A604F0"/>
    <w:rsid w:val="00A6062E"/>
    <w:rsid w:val="00A625B7"/>
    <w:rsid w:val="00A64721"/>
    <w:rsid w:val="00A64BA2"/>
    <w:rsid w:val="00A65280"/>
    <w:rsid w:val="00A65B19"/>
    <w:rsid w:val="00A67087"/>
    <w:rsid w:val="00A670BE"/>
    <w:rsid w:val="00A673D6"/>
    <w:rsid w:val="00A67552"/>
    <w:rsid w:val="00A7018F"/>
    <w:rsid w:val="00A70261"/>
    <w:rsid w:val="00A70819"/>
    <w:rsid w:val="00A72C4A"/>
    <w:rsid w:val="00A73226"/>
    <w:rsid w:val="00A73506"/>
    <w:rsid w:val="00A736A7"/>
    <w:rsid w:val="00A7398E"/>
    <w:rsid w:val="00A75040"/>
    <w:rsid w:val="00A756DC"/>
    <w:rsid w:val="00A7595C"/>
    <w:rsid w:val="00A75E8F"/>
    <w:rsid w:val="00A76513"/>
    <w:rsid w:val="00A766D5"/>
    <w:rsid w:val="00A77118"/>
    <w:rsid w:val="00A802F5"/>
    <w:rsid w:val="00A82228"/>
    <w:rsid w:val="00A82589"/>
    <w:rsid w:val="00A8337B"/>
    <w:rsid w:val="00A835A7"/>
    <w:rsid w:val="00A83EDE"/>
    <w:rsid w:val="00A85894"/>
    <w:rsid w:val="00A85BCE"/>
    <w:rsid w:val="00A86119"/>
    <w:rsid w:val="00A8681C"/>
    <w:rsid w:val="00A86A8B"/>
    <w:rsid w:val="00A86DF8"/>
    <w:rsid w:val="00A87207"/>
    <w:rsid w:val="00A906DB"/>
    <w:rsid w:val="00A90A07"/>
    <w:rsid w:val="00A90D41"/>
    <w:rsid w:val="00A92537"/>
    <w:rsid w:val="00A92994"/>
    <w:rsid w:val="00A92DB3"/>
    <w:rsid w:val="00A92E87"/>
    <w:rsid w:val="00A9303B"/>
    <w:rsid w:val="00A93484"/>
    <w:rsid w:val="00A9451A"/>
    <w:rsid w:val="00A95782"/>
    <w:rsid w:val="00A95F6D"/>
    <w:rsid w:val="00A963A5"/>
    <w:rsid w:val="00A96D70"/>
    <w:rsid w:val="00A97919"/>
    <w:rsid w:val="00A9796F"/>
    <w:rsid w:val="00A97A9A"/>
    <w:rsid w:val="00AA0C24"/>
    <w:rsid w:val="00AA0F3F"/>
    <w:rsid w:val="00AA1679"/>
    <w:rsid w:val="00AA1819"/>
    <w:rsid w:val="00AA290F"/>
    <w:rsid w:val="00AA3268"/>
    <w:rsid w:val="00AA38C5"/>
    <w:rsid w:val="00AA3AA5"/>
    <w:rsid w:val="00AA3AC6"/>
    <w:rsid w:val="00AA3D7B"/>
    <w:rsid w:val="00AA4BED"/>
    <w:rsid w:val="00AA4D7D"/>
    <w:rsid w:val="00AA5246"/>
    <w:rsid w:val="00AA59F6"/>
    <w:rsid w:val="00AA7510"/>
    <w:rsid w:val="00AB1CFF"/>
    <w:rsid w:val="00AB2765"/>
    <w:rsid w:val="00AB2E3A"/>
    <w:rsid w:val="00AB2EC0"/>
    <w:rsid w:val="00AB4592"/>
    <w:rsid w:val="00AB480C"/>
    <w:rsid w:val="00AB4B10"/>
    <w:rsid w:val="00AB4FE5"/>
    <w:rsid w:val="00AB56C3"/>
    <w:rsid w:val="00AB5AC4"/>
    <w:rsid w:val="00AB6F05"/>
    <w:rsid w:val="00AB797B"/>
    <w:rsid w:val="00AC026C"/>
    <w:rsid w:val="00AC0303"/>
    <w:rsid w:val="00AC05F1"/>
    <w:rsid w:val="00AC0993"/>
    <w:rsid w:val="00AC12CD"/>
    <w:rsid w:val="00AC146C"/>
    <w:rsid w:val="00AC18F3"/>
    <w:rsid w:val="00AC1B80"/>
    <w:rsid w:val="00AC2C11"/>
    <w:rsid w:val="00AC2FC0"/>
    <w:rsid w:val="00AC476C"/>
    <w:rsid w:val="00AC4BE7"/>
    <w:rsid w:val="00AC5F1F"/>
    <w:rsid w:val="00AC6416"/>
    <w:rsid w:val="00AC68EF"/>
    <w:rsid w:val="00AC7CD4"/>
    <w:rsid w:val="00AD0179"/>
    <w:rsid w:val="00AD0E1C"/>
    <w:rsid w:val="00AD333F"/>
    <w:rsid w:val="00AD3357"/>
    <w:rsid w:val="00AD46A4"/>
    <w:rsid w:val="00AD51C2"/>
    <w:rsid w:val="00AD5ED8"/>
    <w:rsid w:val="00AD6263"/>
    <w:rsid w:val="00AD6587"/>
    <w:rsid w:val="00AD6999"/>
    <w:rsid w:val="00AD70B2"/>
    <w:rsid w:val="00AD7C60"/>
    <w:rsid w:val="00AE01FE"/>
    <w:rsid w:val="00AE257D"/>
    <w:rsid w:val="00AE2E7C"/>
    <w:rsid w:val="00AE2FE6"/>
    <w:rsid w:val="00AE40A1"/>
    <w:rsid w:val="00AE437E"/>
    <w:rsid w:val="00AE4AEC"/>
    <w:rsid w:val="00AE4BF3"/>
    <w:rsid w:val="00AE4D24"/>
    <w:rsid w:val="00AE53F9"/>
    <w:rsid w:val="00AE55D1"/>
    <w:rsid w:val="00AE5F6E"/>
    <w:rsid w:val="00AE6149"/>
    <w:rsid w:val="00AE66A8"/>
    <w:rsid w:val="00AE702B"/>
    <w:rsid w:val="00AE755D"/>
    <w:rsid w:val="00AE7AFF"/>
    <w:rsid w:val="00AF016B"/>
    <w:rsid w:val="00AF14A9"/>
    <w:rsid w:val="00AF2F76"/>
    <w:rsid w:val="00AF3242"/>
    <w:rsid w:val="00AF325C"/>
    <w:rsid w:val="00AF3EE9"/>
    <w:rsid w:val="00AF4B76"/>
    <w:rsid w:val="00AF51D1"/>
    <w:rsid w:val="00AF5C8C"/>
    <w:rsid w:val="00AF665F"/>
    <w:rsid w:val="00AF7036"/>
    <w:rsid w:val="00AF71D8"/>
    <w:rsid w:val="00AF7331"/>
    <w:rsid w:val="00B005A3"/>
    <w:rsid w:val="00B00BC1"/>
    <w:rsid w:val="00B01418"/>
    <w:rsid w:val="00B016E2"/>
    <w:rsid w:val="00B018DC"/>
    <w:rsid w:val="00B031CF"/>
    <w:rsid w:val="00B038D2"/>
    <w:rsid w:val="00B03E5A"/>
    <w:rsid w:val="00B04161"/>
    <w:rsid w:val="00B042A3"/>
    <w:rsid w:val="00B06576"/>
    <w:rsid w:val="00B06B5F"/>
    <w:rsid w:val="00B07653"/>
    <w:rsid w:val="00B108DC"/>
    <w:rsid w:val="00B11169"/>
    <w:rsid w:val="00B117CF"/>
    <w:rsid w:val="00B118AF"/>
    <w:rsid w:val="00B11DA0"/>
    <w:rsid w:val="00B13D06"/>
    <w:rsid w:val="00B15868"/>
    <w:rsid w:val="00B15C7C"/>
    <w:rsid w:val="00B171C6"/>
    <w:rsid w:val="00B17CBF"/>
    <w:rsid w:val="00B20B48"/>
    <w:rsid w:val="00B20C34"/>
    <w:rsid w:val="00B21628"/>
    <w:rsid w:val="00B21733"/>
    <w:rsid w:val="00B21ACA"/>
    <w:rsid w:val="00B21D24"/>
    <w:rsid w:val="00B2238E"/>
    <w:rsid w:val="00B227A3"/>
    <w:rsid w:val="00B23559"/>
    <w:rsid w:val="00B23CD4"/>
    <w:rsid w:val="00B23FAF"/>
    <w:rsid w:val="00B241C0"/>
    <w:rsid w:val="00B24387"/>
    <w:rsid w:val="00B24801"/>
    <w:rsid w:val="00B25023"/>
    <w:rsid w:val="00B25709"/>
    <w:rsid w:val="00B269F5"/>
    <w:rsid w:val="00B2746C"/>
    <w:rsid w:val="00B27957"/>
    <w:rsid w:val="00B304E0"/>
    <w:rsid w:val="00B30BA1"/>
    <w:rsid w:val="00B3146D"/>
    <w:rsid w:val="00B32094"/>
    <w:rsid w:val="00B32D61"/>
    <w:rsid w:val="00B33960"/>
    <w:rsid w:val="00B34454"/>
    <w:rsid w:val="00B355D7"/>
    <w:rsid w:val="00B357C4"/>
    <w:rsid w:val="00B367EF"/>
    <w:rsid w:val="00B367FC"/>
    <w:rsid w:val="00B371AF"/>
    <w:rsid w:val="00B375E5"/>
    <w:rsid w:val="00B40DE5"/>
    <w:rsid w:val="00B41284"/>
    <w:rsid w:val="00B423ED"/>
    <w:rsid w:val="00B43208"/>
    <w:rsid w:val="00B438ED"/>
    <w:rsid w:val="00B44013"/>
    <w:rsid w:val="00B46488"/>
    <w:rsid w:val="00B47134"/>
    <w:rsid w:val="00B503DD"/>
    <w:rsid w:val="00B51062"/>
    <w:rsid w:val="00B51CEA"/>
    <w:rsid w:val="00B5227A"/>
    <w:rsid w:val="00B527DC"/>
    <w:rsid w:val="00B52A5D"/>
    <w:rsid w:val="00B53B72"/>
    <w:rsid w:val="00B53EB2"/>
    <w:rsid w:val="00B54030"/>
    <w:rsid w:val="00B545F3"/>
    <w:rsid w:val="00B54AB1"/>
    <w:rsid w:val="00B55881"/>
    <w:rsid w:val="00B56197"/>
    <w:rsid w:val="00B56913"/>
    <w:rsid w:val="00B56E84"/>
    <w:rsid w:val="00B61C2D"/>
    <w:rsid w:val="00B61C61"/>
    <w:rsid w:val="00B625CB"/>
    <w:rsid w:val="00B633BF"/>
    <w:rsid w:val="00B6368A"/>
    <w:rsid w:val="00B65944"/>
    <w:rsid w:val="00B66C50"/>
    <w:rsid w:val="00B70AF7"/>
    <w:rsid w:val="00B71B32"/>
    <w:rsid w:val="00B71FEE"/>
    <w:rsid w:val="00B721F6"/>
    <w:rsid w:val="00B727AE"/>
    <w:rsid w:val="00B7342A"/>
    <w:rsid w:val="00B73958"/>
    <w:rsid w:val="00B73EA6"/>
    <w:rsid w:val="00B75323"/>
    <w:rsid w:val="00B764B3"/>
    <w:rsid w:val="00B76C5D"/>
    <w:rsid w:val="00B7748F"/>
    <w:rsid w:val="00B8028D"/>
    <w:rsid w:val="00B80D16"/>
    <w:rsid w:val="00B8106B"/>
    <w:rsid w:val="00B81574"/>
    <w:rsid w:val="00B824C8"/>
    <w:rsid w:val="00B82A57"/>
    <w:rsid w:val="00B82B74"/>
    <w:rsid w:val="00B82CFA"/>
    <w:rsid w:val="00B82FC6"/>
    <w:rsid w:val="00B838C9"/>
    <w:rsid w:val="00B84F9B"/>
    <w:rsid w:val="00B85D06"/>
    <w:rsid w:val="00B86324"/>
    <w:rsid w:val="00B8700B"/>
    <w:rsid w:val="00B87241"/>
    <w:rsid w:val="00B87942"/>
    <w:rsid w:val="00B912E9"/>
    <w:rsid w:val="00B9208D"/>
    <w:rsid w:val="00B92631"/>
    <w:rsid w:val="00B935C4"/>
    <w:rsid w:val="00B943E9"/>
    <w:rsid w:val="00B9483E"/>
    <w:rsid w:val="00B94B0E"/>
    <w:rsid w:val="00B95137"/>
    <w:rsid w:val="00B961F3"/>
    <w:rsid w:val="00B96CA3"/>
    <w:rsid w:val="00B96DF5"/>
    <w:rsid w:val="00B970CA"/>
    <w:rsid w:val="00B97B5B"/>
    <w:rsid w:val="00B97C13"/>
    <w:rsid w:val="00BA0303"/>
    <w:rsid w:val="00BA0A8D"/>
    <w:rsid w:val="00BA0C0B"/>
    <w:rsid w:val="00BA13E6"/>
    <w:rsid w:val="00BA1872"/>
    <w:rsid w:val="00BA21A8"/>
    <w:rsid w:val="00BA2367"/>
    <w:rsid w:val="00BA283C"/>
    <w:rsid w:val="00BA3CDA"/>
    <w:rsid w:val="00BA53F0"/>
    <w:rsid w:val="00BA5F7B"/>
    <w:rsid w:val="00BA5FAD"/>
    <w:rsid w:val="00BA6A7F"/>
    <w:rsid w:val="00BA7B70"/>
    <w:rsid w:val="00BB023E"/>
    <w:rsid w:val="00BB0D86"/>
    <w:rsid w:val="00BB1101"/>
    <w:rsid w:val="00BB1407"/>
    <w:rsid w:val="00BB18EF"/>
    <w:rsid w:val="00BB1CAB"/>
    <w:rsid w:val="00BB1DE0"/>
    <w:rsid w:val="00BB30FE"/>
    <w:rsid w:val="00BB3BE8"/>
    <w:rsid w:val="00BB3C22"/>
    <w:rsid w:val="00BB44D2"/>
    <w:rsid w:val="00BB4CAF"/>
    <w:rsid w:val="00BB4FD7"/>
    <w:rsid w:val="00BB5BEC"/>
    <w:rsid w:val="00BB5DA1"/>
    <w:rsid w:val="00BB6999"/>
    <w:rsid w:val="00BB7724"/>
    <w:rsid w:val="00BC0352"/>
    <w:rsid w:val="00BC05B7"/>
    <w:rsid w:val="00BC05BD"/>
    <w:rsid w:val="00BC0929"/>
    <w:rsid w:val="00BC1E63"/>
    <w:rsid w:val="00BC2EF6"/>
    <w:rsid w:val="00BC37E9"/>
    <w:rsid w:val="00BC3C96"/>
    <w:rsid w:val="00BC42EA"/>
    <w:rsid w:val="00BC5295"/>
    <w:rsid w:val="00BC542E"/>
    <w:rsid w:val="00BC7114"/>
    <w:rsid w:val="00BC7520"/>
    <w:rsid w:val="00BC7693"/>
    <w:rsid w:val="00BD042C"/>
    <w:rsid w:val="00BD0652"/>
    <w:rsid w:val="00BD06E0"/>
    <w:rsid w:val="00BD1152"/>
    <w:rsid w:val="00BD12EB"/>
    <w:rsid w:val="00BD1347"/>
    <w:rsid w:val="00BD2D6D"/>
    <w:rsid w:val="00BD33EF"/>
    <w:rsid w:val="00BD395C"/>
    <w:rsid w:val="00BD3F35"/>
    <w:rsid w:val="00BD48F9"/>
    <w:rsid w:val="00BD5650"/>
    <w:rsid w:val="00BD59D7"/>
    <w:rsid w:val="00BD61D4"/>
    <w:rsid w:val="00BD6F05"/>
    <w:rsid w:val="00BE071C"/>
    <w:rsid w:val="00BE1D88"/>
    <w:rsid w:val="00BE255F"/>
    <w:rsid w:val="00BE2726"/>
    <w:rsid w:val="00BE2AAE"/>
    <w:rsid w:val="00BE3108"/>
    <w:rsid w:val="00BE3792"/>
    <w:rsid w:val="00BE437E"/>
    <w:rsid w:val="00BE4B51"/>
    <w:rsid w:val="00BE55CF"/>
    <w:rsid w:val="00BE5E15"/>
    <w:rsid w:val="00BE5F4E"/>
    <w:rsid w:val="00BE6BA2"/>
    <w:rsid w:val="00BF0394"/>
    <w:rsid w:val="00BF05D0"/>
    <w:rsid w:val="00BF1184"/>
    <w:rsid w:val="00BF15CD"/>
    <w:rsid w:val="00BF1621"/>
    <w:rsid w:val="00BF1921"/>
    <w:rsid w:val="00BF2036"/>
    <w:rsid w:val="00BF267C"/>
    <w:rsid w:val="00BF26F6"/>
    <w:rsid w:val="00BF290A"/>
    <w:rsid w:val="00BF29E6"/>
    <w:rsid w:val="00BF348E"/>
    <w:rsid w:val="00BF35CA"/>
    <w:rsid w:val="00BF42B1"/>
    <w:rsid w:val="00BF473E"/>
    <w:rsid w:val="00BF5CAB"/>
    <w:rsid w:val="00BF76BE"/>
    <w:rsid w:val="00C00088"/>
    <w:rsid w:val="00C020B7"/>
    <w:rsid w:val="00C02169"/>
    <w:rsid w:val="00C02E63"/>
    <w:rsid w:val="00C030F5"/>
    <w:rsid w:val="00C03E9C"/>
    <w:rsid w:val="00C04616"/>
    <w:rsid w:val="00C05410"/>
    <w:rsid w:val="00C05E4A"/>
    <w:rsid w:val="00C06B73"/>
    <w:rsid w:val="00C0708E"/>
    <w:rsid w:val="00C075A5"/>
    <w:rsid w:val="00C07682"/>
    <w:rsid w:val="00C1065D"/>
    <w:rsid w:val="00C113FE"/>
    <w:rsid w:val="00C11675"/>
    <w:rsid w:val="00C117B5"/>
    <w:rsid w:val="00C12DBA"/>
    <w:rsid w:val="00C137DD"/>
    <w:rsid w:val="00C13856"/>
    <w:rsid w:val="00C14437"/>
    <w:rsid w:val="00C14547"/>
    <w:rsid w:val="00C14EB5"/>
    <w:rsid w:val="00C15C5B"/>
    <w:rsid w:val="00C16EEC"/>
    <w:rsid w:val="00C175E0"/>
    <w:rsid w:val="00C176DF"/>
    <w:rsid w:val="00C17F28"/>
    <w:rsid w:val="00C20FA7"/>
    <w:rsid w:val="00C21160"/>
    <w:rsid w:val="00C2179E"/>
    <w:rsid w:val="00C217F4"/>
    <w:rsid w:val="00C224A0"/>
    <w:rsid w:val="00C23058"/>
    <w:rsid w:val="00C2389B"/>
    <w:rsid w:val="00C24198"/>
    <w:rsid w:val="00C26259"/>
    <w:rsid w:val="00C26D45"/>
    <w:rsid w:val="00C278A2"/>
    <w:rsid w:val="00C27FE5"/>
    <w:rsid w:val="00C30A57"/>
    <w:rsid w:val="00C30C54"/>
    <w:rsid w:val="00C30E82"/>
    <w:rsid w:val="00C30F01"/>
    <w:rsid w:val="00C30F0B"/>
    <w:rsid w:val="00C324CA"/>
    <w:rsid w:val="00C32A3A"/>
    <w:rsid w:val="00C32B22"/>
    <w:rsid w:val="00C32D4B"/>
    <w:rsid w:val="00C331D4"/>
    <w:rsid w:val="00C336D8"/>
    <w:rsid w:val="00C34094"/>
    <w:rsid w:val="00C35134"/>
    <w:rsid w:val="00C35825"/>
    <w:rsid w:val="00C4027F"/>
    <w:rsid w:val="00C410C9"/>
    <w:rsid w:val="00C42328"/>
    <w:rsid w:val="00C4267B"/>
    <w:rsid w:val="00C42A27"/>
    <w:rsid w:val="00C42AEF"/>
    <w:rsid w:val="00C42C9A"/>
    <w:rsid w:val="00C43017"/>
    <w:rsid w:val="00C43BE3"/>
    <w:rsid w:val="00C43E6B"/>
    <w:rsid w:val="00C44310"/>
    <w:rsid w:val="00C44743"/>
    <w:rsid w:val="00C447BA"/>
    <w:rsid w:val="00C44BE1"/>
    <w:rsid w:val="00C45B21"/>
    <w:rsid w:val="00C4636B"/>
    <w:rsid w:val="00C4745C"/>
    <w:rsid w:val="00C47ECB"/>
    <w:rsid w:val="00C50A73"/>
    <w:rsid w:val="00C50E9E"/>
    <w:rsid w:val="00C5101B"/>
    <w:rsid w:val="00C51155"/>
    <w:rsid w:val="00C516FD"/>
    <w:rsid w:val="00C51A05"/>
    <w:rsid w:val="00C52010"/>
    <w:rsid w:val="00C52366"/>
    <w:rsid w:val="00C53BD1"/>
    <w:rsid w:val="00C53F1C"/>
    <w:rsid w:val="00C5452D"/>
    <w:rsid w:val="00C54C44"/>
    <w:rsid w:val="00C55412"/>
    <w:rsid w:val="00C55EF6"/>
    <w:rsid w:val="00C600AE"/>
    <w:rsid w:val="00C60A04"/>
    <w:rsid w:val="00C60AD3"/>
    <w:rsid w:val="00C61688"/>
    <w:rsid w:val="00C61728"/>
    <w:rsid w:val="00C62035"/>
    <w:rsid w:val="00C62716"/>
    <w:rsid w:val="00C628B6"/>
    <w:rsid w:val="00C62BFB"/>
    <w:rsid w:val="00C648F0"/>
    <w:rsid w:val="00C679EC"/>
    <w:rsid w:val="00C70108"/>
    <w:rsid w:val="00C707B2"/>
    <w:rsid w:val="00C70B22"/>
    <w:rsid w:val="00C70B9B"/>
    <w:rsid w:val="00C70E5D"/>
    <w:rsid w:val="00C71D32"/>
    <w:rsid w:val="00C72C86"/>
    <w:rsid w:val="00C72CCF"/>
    <w:rsid w:val="00C73C98"/>
    <w:rsid w:val="00C74229"/>
    <w:rsid w:val="00C7423D"/>
    <w:rsid w:val="00C74BC3"/>
    <w:rsid w:val="00C75222"/>
    <w:rsid w:val="00C75A87"/>
    <w:rsid w:val="00C76A69"/>
    <w:rsid w:val="00C770EA"/>
    <w:rsid w:val="00C77C18"/>
    <w:rsid w:val="00C8124C"/>
    <w:rsid w:val="00C81A53"/>
    <w:rsid w:val="00C8220F"/>
    <w:rsid w:val="00C83E9C"/>
    <w:rsid w:val="00C84732"/>
    <w:rsid w:val="00C84755"/>
    <w:rsid w:val="00C84F27"/>
    <w:rsid w:val="00C85CB5"/>
    <w:rsid w:val="00C86881"/>
    <w:rsid w:val="00C871D9"/>
    <w:rsid w:val="00C87229"/>
    <w:rsid w:val="00C91E48"/>
    <w:rsid w:val="00C91E59"/>
    <w:rsid w:val="00C930A4"/>
    <w:rsid w:val="00C932AC"/>
    <w:rsid w:val="00C937D9"/>
    <w:rsid w:val="00C9404A"/>
    <w:rsid w:val="00C94AFE"/>
    <w:rsid w:val="00C96CC4"/>
    <w:rsid w:val="00C9751D"/>
    <w:rsid w:val="00CA0661"/>
    <w:rsid w:val="00CA0E6F"/>
    <w:rsid w:val="00CA1B92"/>
    <w:rsid w:val="00CA1E4A"/>
    <w:rsid w:val="00CA2158"/>
    <w:rsid w:val="00CA24F9"/>
    <w:rsid w:val="00CA3605"/>
    <w:rsid w:val="00CA3652"/>
    <w:rsid w:val="00CA3ED0"/>
    <w:rsid w:val="00CA4B41"/>
    <w:rsid w:val="00CA5131"/>
    <w:rsid w:val="00CA5900"/>
    <w:rsid w:val="00CA6100"/>
    <w:rsid w:val="00CA78A0"/>
    <w:rsid w:val="00CA7B11"/>
    <w:rsid w:val="00CA7BD7"/>
    <w:rsid w:val="00CB058F"/>
    <w:rsid w:val="00CB10F1"/>
    <w:rsid w:val="00CB1FA8"/>
    <w:rsid w:val="00CB2077"/>
    <w:rsid w:val="00CB2435"/>
    <w:rsid w:val="00CB25BA"/>
    <w:rsid w:val="00CB3889"/>
    <w:rsid w:val="00CB3923"/>
    <w:rsid w:val="00CB47C7"/>
    <w:rsid w:val="00CB49ED"/>
    <w:rsid w:val="00CB4F2C"/>
    <w:rsid w:val="00CB529B"/>
    <w:rsid w:val="00CB60C4"/>
    <w:rsid w:val="00CB66D1"/>
    <w:rsid w:val="00CB684B"/>
    <w:rsid w:val="00CB68DD"/>
    <w:rsid w:val="00CB6AEA"/>
    <w:rsid w:val="00CC0028"/>
    <w:rsid w:val="00CC050D"/>
    <w:rsid w:val="00CC121A"/>
    <w:rsid w:val="00CC1223"/>
    <w:rsid w:val="00CC14C2"/>
    <w:rsid w:val="00CC15E3"/>
    <w:rsid w:val="00CC2062"/>
    <w:rsid w:val="00CC2C95"/>
    <w:rsid w:val="00CC332B"/>
    <w:rsid w:val="00CC3EA7"/>
    <w:rsid w:val="00CC484B"/>
    <w:rsid w:val="00CC4F48"/>
    <w:rsid w:val="00CC548B"/>
    <w:rsid w:val="00CC58A8"/>
    <w:rsid w:val="00CC5A05"/>
    <w:rsid w:val="00CC5AF8"/>
    <w:rsid w:val="00CC62A6"/>
    <w:rsid w:val="00CC6E03"/>
    <w:rsid w:val="00CC7A69"/>
    <w:rsid w:val="00CC7CFF"/>
    <w:rsid w:val="00CD1658"/>
    <w:rsid w:val="00CD4AF1"/>
    <w:rsid w:val="00CD584C"/>
    <w:rsid w:val="00CD607F"/>
    <w:rsid w:val="00CD61FC"/>
    <w:rsid w:val="00CD6A1F"/>
    <w:rsid w:val="00CD709B"/>
    <w:rsid w:val="00CD7230"/>
    <w:rsid w:val="00CD7B5B"/>
    <w:rsid w:val="00CE07D5"/>
    <w:rsid w:val="00CE0E16"/>
    <w:rsid w:val="00CE1134"/>
    <w:rsid w:val="00CE1ADB"/>
    <w:rsid w:val="00CE1D7C"/>
    <w:rsid w:val="00CE2E1E"/>
    <w:rsid w:val="00CE395B"/>
    <w:rsid w:val="00CE3ECA"/>
    <w:rsid w:val="00CE4E12"/>
    <w:rsid w:val="00CE55D2"/>
    <w:rsid w:val="00CE65C5"/>
    <w:rsid w:val="00CE76B8"/>
    <w:rsid w:val="00CE7830"/>
    <w:rsid w:val="00CE7F68"/>
    <w:rsid w:val="00CF0280"/>
    <w:rsid w:val="00CF049B"/>
    <w:rsid w:val="00CF0C62"/>
    <w:rsid w:val="00CF2B9B"/>
    <w:rsid w:val="00CF2CD6"/>
    <w:rsid w:val="00CF2F50"/>
    <w:rsid w:val="00CF361D"/>
    <w:rsid w:val="00CF3639"/>
    <w:rsid w:val="00CF37C0"/>
    <w:rsid w:val="00CF52F1"/>
    <w:rsid w:val="00CF5FC6"/>
    <w:rsid w:val="00CF73FE"/>
    <w:rsid w:val="00CF7748"/>
    <w:rsid w:val="00CF7B55"/>
    <w:rsid w:val="00CF7C53"/>
    <w:rsid w:val="00D006FD"/>
    <w:rsid w:val="00D00D33"/>
    <w:rsid w:val="00D01257"/>
    <w:rsid w:val="00D01BE9"/>
    <w:rsid w:val="00D01F58"/>
    <w:rsid w:val="00D03EC7"/>
    <w:rsid w:val="00D041AD"/>
    <w:rsid w:val="00D041DF"/>
    <w:rsid w:val="00D04222"/>
    <w:rsid w:val="00D04392"/>
    <w:rsid w:val="00D04647"/>
    <w:rsid w:val="00D04C67"/>
    <w:rsid w:val="00D04EEB"/>
    <w:rsid w:val="00D05452"/>
    <w:rsid w:val="00D057A7"/>
    <w:rsid w:val="00D0589E"/>
    <w:rsid w:val="00D05AE5"/>
    <w:rsid w:val="00D06925"/>
    <w:rsid w:val="00D0698B"/>
    <w:rsid w:val="00D06B5E"/>
    <w:rsid w:val="00D06C5F"/>
    <w:rsid w:val="00D06E0B"/>
    <w:rsid w:val="00D0737B"/>
    <w:rsid w:val="00D10B1A"/>
    <w:rsid w:val="00D10DB8"/>
    <w:rsid w:val="00D1235D"/>
    <w:rsid w:val="00D131F8"/>
    <w:rsid w:val="00D145B5"/>
    <w:rsid w:val="00D14E7C"/>
    <w:rsid w:val="00D152A0"/>
    <w:rsid w:val="00D153F5"/>
    <w:rsid w:val="00D1564A"/>
    <w:rsid w:val="00D15921"/>
    <w:rsid w:val="00D17908"/>
    <w:rsid w:val="00D17FDD"/>
    <w:rsid w:val="00D212D9"/>
    <w:rsid w:val="00D217E1"/>
    <w:rsid w:val="00D21A31"/>
    <w:rsid w:val="00D223DB"/>
    <w:rsid w:val="00D2251D"/>
    <w:rsid w:val="00D23601"/>
    <w:rsid w:val="00D23C1C"/>
    <w:rsid w:val="00D24612"/>
    <w:rsid w:val="00D2564C"/>
    <w:rsid w:val="00D25F0B"/>
    <w:rsid w:val="00D26702"/>
    <w:rsid w:val="00D26B1C"/>
    <w:rsid w:val="00D26E4A"/>
    <w:rsid w:val="00D27493"/>
    <w:rsid w:val="00D2749A"/>
    <w:rsid w:val="00D278F1"/>
    <w:rsid w:val="00D30214"/>
    <w:rsid w:val="00D32A54"/>
    <w:rsid w:val="00D32AFB"/>
    <w:rsid w:val="00D335B4"/>
    <w:rsid w:val="00D33BF9"/>
    <w:rsid w:val="00D3597D"/>
    <w:rsid w:val="00D36365"/>
    <w:rsid w:val="00D3670A"/>
    <w:rsid w:val="00D36AF4"/>
    <w:rsid w:val="00D374DB"/>
    <w:rsid w:val="00D4049E"/>
    <w:rsid w:val="00D40AEE"/>
    <w:rsid w:val="00D425FE"/>
    <w:rsid w:val="00D42717"/>
    <w:rsid w:val="00D42911"/>
    <w:rsid w:val="00D44698"/>
    <w:rsid w:val="00D44A0D"/>
    <w:rsid w:val="00D44E8E"/>
    <w:rsid w:val="00D453B3"/>
    <w:rsid w:val="00D46031"/>
    <w:rsid w:val="00D46A3B"/>
    <w:rsid w:val="00D46D77"/>
    <w:rsid w:val="00D46DFE"/>
    <w:rsid w:val="00D46E79"/>
    <w:rsid w:val="00D47841"/>
    <w:rsid w:val="00D47E8C"/>
    <w:rsid w:val="00D5007A"/>
    <w:rsid w:val="00D50AA1"/>
    <w:rsid w:val="00D50DB2"/>
    <w:rsid w:val="00D5178D"/>
    <w:rsid w:val="00D51DDE"/>
    <w:rsid w:val="00D52225"/>
    <w:rsid w:val="00D53C52"/>
    <w:rsid w:val="00D54182"/>
    <w:rsid w:val="00D54915"/>
    <w:rsid w:val="00D54A16"/>
    <w:rsid w:val="00D55588"/>
    <w:rsid w:val="00D55979"/>
    <w:rsid w:val="00D55D00"/>
    <w:rsid w:val="00D55DF1"/>
    <w:rsid w:val="00D55EAC"/>
    <w:rsid w:val="00D566D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49AD"/>
    <w:rsid w:val="00D64CF3"/>
    <w:rsid w:val="00D66E42"/>
    <w:rsid w:val="00D67C7F"/>
    <w:rsid w:val="00D705EF"/>
    <w:rsid w:val="00D710B9"/>
    <w:rsid w:val="00D713EA"/>
    <w:rsid w:val="00D71D5B"/>
    <w:rsid w:val="00D71D61"/>
    <w:rsid w:val="00D71E32"/>
    <w:rsid w:val="00D727E5"/>
    <w:rsid w:val="00D73197"/>
    <w:rsid w:val="00D73D8F"/>
    <w:rsid w:val="00D7502C"/>
    <w:rsid w:val="00D7514F"/>
    <w:rsid w:val="00D76542"/>
    <w:rsid w:val="00D77226"/>
    <w:rsid w:val="00D801A2"/>
    <w:rsid w:val="00D80710"/>
    <w:rsid w:val="00D808F8"/>
    <w:rsid w:val="00D80EAA"/>
    <w:rsid w:val="00D8218C"/>
    <w:rsid w:val="00D82B4F"/>
    <w:rsid w:val="00D83325"/>
    <w:rsid w:val="00D837D0"/>
    <w:rsid w:val="00D84934"/>
    <w:rsid w:val="00D84D2C"/>
    <w:rsid w:val="00D84DF4"/>
    <w:rsid w:val="00D856B2"/>
    <w:rsid w:val="00D864FF"/>
    <w:rsid w:val="00D86BBB"/>
    <w:rsid w:val="00D87B7D"/>
    <w:rsid w:val="00D87C83"/>
    <w:rsid w:val="00D9026F"/>
    <w:rsid w:val="00D90814"/>
    <w:rsid w:val="00D90F09"/>
    <w:rsid w:val="00D91A8C"/>
    <w:rsid w:val="00D93369"/>
    <w:rsid w:val="00D93D31"/>
    <w:rsid w:val="00D94CCA"/>
    <w:rsid w:val="00D9525D"/>
    <w:rsid w:val="00D958DF"/>
    <w:rsid w:val="00D961B3"/>
    <w:rsid w:val="00DA0658"/>
    <w:rsid w:val="00DA0E94"/>
    <w:rsid w:val="00DA1118"/>
    <w:rsid w:val="00DA2461"/>
    <w:rsid w:val="00DA315B"/>
    <w:rsid w:val="00DA398E"/>
    <w:rsid w:val="00DA4F97"/>
    <w:rsid w:val="00DA57B7"/>
    <w:rsid w:val="00DA6556"/>
    <w:rsid w:val="00DA6D62"/>
    <w:rsid w:val="00DA7D57"/>
    <w:rsid w:val="00DB04F8"/>
    <w:rsid w:val="00DB063D"/>
    <w:rsid w:val="00DB0920"/>
    <w:rsid w:val="00DB0E5B"/>
    <w:rsid w:val="00DB2046"/>
    <w:rsid w:val="00DB2659"/>
    <w:rsid w:val="00DB3F2A"/>
    <w:rsid w:val="00DB486B"/>
    <w:rsid w:val="00DB4D56"/>
    <w:rsid w:val="00DB6EEF"/>
    <w:rsid w:val="00DB7DBE"/>
    <w:rsid w:val="00DC0468"/>
    <w:rsid w:val="00DC0B12"/>
    <w:rsid w:val="00DC0D7F"/>
    <w:rsid w:val="00DC17D1"/>
    <w:rsid w:val="00DC1B9D"/>
    <w:rsid w:val="00DC31E9"/>
    <w:rsid w:val="00DC34B0"/>
    <w:rsid w:val="00DC3CA0"/>
    <w:rsid w:val="00DD006C"/>
    <w:rsid w:val="00DD01D3"/>
    <w:rsid w:val="00DD07BB"/>
    <w:rsid w:val="00DD0E4D"/>
    <w:rsid w:val="00DD123D"/>
    <w:rsid w:val="00DD267C"/>
    <w:rsid w:val="00DD3900"/>
    <w:rsid w:val="00DD5340"/>
    <w:rsid w:val="00DD5BC6"/>
    <w:rsid w:val="00DD6035"/>
    <w:rsid w:val="00DD784A"/>
    <w:rsid w:val="00DD7FD9"/>
    <w:rsid w:val="00DE1871"/>
    <w:rsid w:val="00DE1C21"/>
    <w:rsid w:val="00DE1E10"/>
    <w:rsid w:val="00DE2FE0"/>
    <w:rsid w:val="00DE3852"/>
    <w:rsid w:val="00DE7ABC"/>
    <w:rsid w:val="00DE7AF6"/>
    <w:rsid w:val="00DF0162"/>
    <w:rsid w:val="00DF1FB7"/>
    <w:rsid w:val="00DF2510"/>
    <w:rsid w:val="00DF65FE"/>
    <w:rsid w:val="00DF77DF"/>
    <w:rsid w:val="00E00D20"/>
    <w:rsid w:val="00E018A5"/>
    <w:rsid w:val="00E0197A"/>
    <w:rsid w:val="00E02C71"/>
    <w:rsid w:val="00E03816"/>
    <w:rsid w:val="00E04791"/>
    <w:rsid w:val="00E0690C"/>
    <w:rsid w:val="00E06BAD"/>
    <w:rsid w:val="00E077DD"/>
    <w:rsid w:val="00E10322"/>
    <w:rsid w:val="00E104C2"/>
    <w:rsid w:val="00E106EE"/>
    <w:rsid w:val="00E11216"/>
    <w:rsid w:val="00E11261"/>
    <w:rsid w:val="00E12695"/>
    <w:rsid w:val="00E12BE1"/>
    <w:rsid w:val="00E12D3C"/>
    <w:rsid w:val="00E12EC3"/>
    <w:rsid w:val="00E14B7A"/>
    <w:rsid w:val="00E15B17"/>
    <w:rsid w:val="00E16179"/>
    <w:rsid w:val="00E16A2C"/>
    <w:rsid w:val="00E16C9D"/>
    <w:rsid w:val="00E208D2"/>
    <w:rsid w:val="00E20DF4"/>
    <w:rsid w:val="00E216E0"/>
    <w:rsid w:val="00E239CA"/>
    <w:rsid w:val="00E24B05"/>
    <w:rsid w:val="00E24C0C"/>
    <w:rsid w:val="00E25215"/>
    <w:rsid w:val="00E25414"/>
    <w:rsid w:val="00E26779"/>
    <w:rsid w:val="00E301BE"/>
    <w:rsid w:val="00E30526"/>
    <w:rsid w:val="00E3079F"/>
    <w:rsid w:val="00E309D4"/>
    <w:rsid w:val="00E31D41"/>
    <w:rsid w:val="00E32687"/>
    <w:rsid w:val="00E33035"/>
    <w:rsid w:val="00E330CF"/>
    <w:rsid w:val="00E334B9"/>
    <w:rsid w:val="00E338F5"/>
    <w:rsid w:val="00E33A8C"/>
    <w:rsid w:val="00E33C06"/>
    <w:rsid w:val="00E354B8"/>
    <w:rsid w:val="00E3587A"/>
    <w:rsid w:val="00E359B7"/>
    <w:rsid w:val="00E35A77"/>
    <w:rsid w:val="00E36BBA"/>
    <w:rsid w:val="00E37083"/>
    <w:rsid w:val="00E37428"/>
    <w:rsid w:val="00E37A88"/>
    <w:rsid w:val="00E37BD1"/>
    <w:rsid w:val="00E402D8"/>
    <w:rsid w:val="00E40CE4"/>
    <w:rsid w:val="00E40F58"/>
    <w:rsid w:val="00E41EB8"/>
    <w:rsid w:val="00E42721"/>
    <w:rsid w:val="00E42D79"/>
    <w:rsid w:val="00E43853"/>
    <w:rsid w:val="00E43D3E"/>
    <w:rsid w:val="00E4432B"/>
    <w:rsid w:val="00E448E1"/>
    <w:rsid w:val="00E44D24"/>
    <w:rsid w:val="00E454D7"/>
    <w:rsid w:val="00E458ED"/>
    <w:rsid w:val="00E45C45"/>
    <w:rsid w:val="00E46D6D"/>
    <w:rsid w:val="00E5018E"/>
    <w:rsid w:val="00E50610"/>
    <w:rsid w:val="00E51464"/>
    <w:rsid w:val="00E51F53"/>
    <w:rsid w:val="00E521EE"/>
    <w:rsid w:val="00E5250E"/>
    <w:rsid w:val="00E52624"/>
    <w:rsid w:val="00E52697"/>
    <w:rsid w:val="00E52B09"/>
    <w:rsid w:val="00E52E05"/>
    <w:rsid w:val="00E52EA4"/>
    <w:rsid w:val="00E53C8E"/>
    <w:rsid w:val="00E54434"/>
    <w:rsid w:val="00E5475E"/>
    <w:rsid w:val="00E54C87"/>
    <w:rsid w:val="00E555B1"/>
    <w:rsid w:val="00E55801"/>
    <w:rsid w:val="00E5626E"/>
    <w:rsid w:val="00E56866"/>
    <w:rsid w:val="00E56A22"/>
    <w:rsid w:val="00E574F2"/>
    <w:rsid w:val="00E60553"/>
    <w:rsid w:val="00E60865"/>
    <w:rsid w:val="00E61027"/>
    <w:rsid w:val="00E61F42"/>
    <w:rsid w:val="00E62742"/>
    <w:rsid w:val="00E63122"/>
    <w:rsid w:val="00E635D0"/>
    <w:rsid w:val="00E638F5"/>
    <w:rsid w:val="00E63936"/>
    <w:rsid w:val="00E63E61"/>
    <w:rsid w:val="00E641EE"/>
    <w:rsid w:val="00E64419"/>
    <w:rsid w:val="00E64612"/>
    <w:rsid w:val="00E655CD"/>
    <w:rsid w:val="00E65D95"/>
    <w:rsid w:val="00E665EE"/>
    <w:rsid w:val="00E709DF"/>
    <w:rsid w:val="00E70D07"/>
    <w:rsid w:val="00E70FA4"/>
    <w:rsid w:val="00E71405"/>
    <w:rsid w:val="00E71773"/>
    <w:rsid w:val="00E71995"/>
    <w:rsid w:val="00E71C5E"/>
    <w:rsid w:val="00E71C8B"/>
    <w:rsid w:val="00E7277C"/>
    <w:rsid w:val="00E727C0"/>
    <w:rsid w:val="00E72C38"/>
    <w:rsid w:val="00E7323D"/>
    <w:rsid w:val="00E73569"/>
    <w:rsid w:val="00E74649"/>
    <w:rsid w:val="00E75134"/>
    <w:rsid w:val="00E75667"/>
    <w:rsid w:val="00E75853"/>
    <w:rsid w:val="00E75D91"/>
    <w:rsid w:val="00E75EBB"/>
    <w:rsid w:val="00E760EB"/>
    <w:rsid w:val="00E76104"/>
    <w:rsid w:val="00E76438"/>
    <w:rsid w:val="00E7655F"/>
    <w:rsid w:val="00E779F0"/>
    <w:rsid w:val="00E77B7B"/>
    <w:rsid w:val="00E81453"/>
    <w:rsid w:val="00E81C57"/>
    <w:rsid w:val="00E8252E"/>
    <w:rsid w:val="00E82B7D"/>
    <w:rsid w:val="00E832E5"/>
    <w:rsid w:val="00E83463"/>
    <w:rsid w:val="00E83881"/>
    <w:rsid w:val="00E840E2"/>
    <w:rsid w:val="00E840F9"/>
    <w:rsid w:val="00E84392"/>
    <w:rsid w:val="00E84864"/>
    <w:rsid w:val="00E84B13"/>
    <w:rsid w:val="00E85452"/>
    <w:rsid w:val="00E8679A"/>
    <w:rsid w:val="00E87560"/>
    <w:rsid w:val="00E87891"/>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817"/>
    <w:rsid w:val="00EA1817"/>
    <w:rsid w:val="00EA1B42"/>
    <w:rsid w:val="00EA1C73"/>
    <w:rsid w:val="00EA1CFF"/>
    <w:rsid w:val="00EA1D99"/>
    <w:rsid w:val="00EA2124"/>
    <w:rsid w:val="00EA28FE"/>
    <w:rsid w:val="00EA2E5C"/>
    <w:rsid w:val="00EA3839"/>
    <w:rsid w:val="00EA3BB0"/>
    <w:rsid w:val="00EA5E82"/>
    <w:rsid w:val="00EA6A61"/>
    <w:rsid w:val="00EA7483"/>
    <w:rsid w:val="00EB0E7B"/>
    <w:rsid w:val="00EB1937"/>
    <w:rsid w:val="00EB25A8"/>
    <w:rsid w:val="00EB2654"/>
    <w:rsid w:val="00EB2A43"/>
    <w:rsid w:val="00EB4AF2"/>
    <w:rsid w:val="00EB4C99"/>
    <w:rsid w:val="00EB4E39"/>
    <w:rsid w:val="00EB53FE"/>
    <w:rsid w:val="00EB5A84"/>
    <w:rsid w:val="00EB610E"/>
    <w:rsid w:val="00EB6560"/>
    <w:rsid w:val="00EB7287"/>
    <w:rsid w:val="00EB775B"/>
    <w:rsid w:val="00EC0B79"/>
    <w:rsid w:val="00EC165C"/>
    <w:rsid w:val="00EC204F"/>
    <w:rsid w:val="00EC4C45"/>
    <w:rsid w:val="00EC6265"/>
    <w:rsid w:val="00EC6CB0"/>
    <w:rsid w:val="00EC7303"/>
    <w:rsid w:val="00EC7EA3"/>
    <w:rsid w:val="00ED0551"/>
    <w:rsid w:val="00ED08F6"/>
    <w:rsid w:val="00ED08F9"/>
    <w:rsid w:val="00ED0E48"/>
    <w:rsid w:val="00ED144C"/>
    <w:rsid w:val="00ED1FB3"/>
    <w:rsid w:val="00ED20A9"/>
    <w:rsid w:val="00ED24B0"/>
    <w:rsid w:val="00ED2B0D"/>
    <w:rsid w:val="00ED3E83"/>
    <w:rsid w:val="00ED4259"/>
    <w:rsid w:val="00ED45DE"/>
    <w:rsid w:val="00ED498B"/>
    <w:rsid w:val="00ED5969"/>
    <w:rsid w:val="00ED5D95"/>
    <w:rsid w:val="00ED66D3"/>
    <w:rsid w:val="00ED686F"/>
    <w:rsid w:val="00ED70E6"/>
    <w:rsid w:val="00ED75F7"/>
    <w:rsid w:val="00ED7929"/>
    <w:rsid w:val="00EE0689"/>
    <w:rsid w:val="00EE070B"/>
    <w:rsid w:val="00EE13EE"/>
    <w:rsid w:val="00EE285F"/>
    <w:rsid w:val="00EE2EB5"/>
    <w:rsid w:val="00EE38B1"/>
    <w:rsid w:val="00EE3B26"/>
    <w:rsid w:val="00EE4F4A"/>
    <w:rsid w:val="00EE5D88"/>
    <w:rsid w:val="00EE5F2B"/>
    <w:rsid w:val="00EE7F4D"/>
    <w:rsid w:val="00EF1288"/>
    <w:rsid w:val="00EF1CCD"/>
    <w:rsid w:val="00EF3986"/>
    <w:rsid w:val="00EF3C00"/>
    <w:rsid w:val="00EF3D5A"/>
    <w:rsid w:val="00EF46BB"/>
    <w:rsid w:val="00EF4B50"/>
    <w:rsid w:val="00EF54BD"/>
    <w:rsid w:val="00EF561A"/>
    <w:rsid w:val="00EF6454"/>
    <w:rsid w:val="00EF6886"/>
    <w:rsid w:val="00EF721B"/>
    <w:rsid w:val="00EF7B4A"/>
    <w:rsid w:val="00F002DE"/>
    <w:rsid w:val="00F00D61"/>
    <w:rsid w:val="00F00F3E"/>
    <w:rsid w:val="00F01224"/>
    <w:rsid w:val="00F01A8F"/>
    <w:rsid w:val="00F0285F"/>
    <w:rsid w:val="00F0294B"/>
    <w:rsid w:val="00F048AA"/>
    <w:rsid w:val="00F053CA"/>
    <w:rsid w:val="00F066A5"/>
    <w:rsid w:val="00F066F1"/>
    <w:rsid w:val="00F0682E"/>
    <w:rsid w:val="00F06D8E"/>
    <w:rsid w:val="00F07296"/>
    <w:rsid w:val="00F07504"/>
    <w:rsid w:val="00F07E95"/>
    <w:rsid w:val="00F1067C"/>
    <w:rsid w:val="00F10817"/>
    <w:rsid w:val="00F108BF"/>
    <w:rsid w:val="00F10C36"/>
    <w:rsid w:val="00F11265"/>
    <w:rsid w:val="00F11D52"/>
    <w:rsid w:val="00F123CA"/>
    <w:rsid w:val="00F12FC4"/>
    <w:rsid w:val="00F13313"/>
    <w:rsid w:val="00F147AB"/>
    <w:rsid w:val="00F160DF"/>
    <w:rsid w:val="00F16DC3"/>
    <w:rsid w:val="00F1710F"/>
    <w:rsid w:val="00F1711C"/>
    <w:rsid w:val="00F17A32"/>
    <w:rsid w:val="00F17FD7"/>
    <w:rsid w:val="00F20602"/>
    <w:rsid w:val="00F21895"/>
    <w:rsid w:val="00F21EC6"/>
    <w:rsid w:val="00F224B9"/>
    <w:rsid w:val="00F23098"/>
    <w:rsid w:val="00F231D6"/>
    <w:rsid w:val="00F246CD"/>
    <w:rsid w:val="00F248F6"/>
    <w:rsid w:val="00F24905"/>
    <w:rsid w:val="00F255B4"/>
    <w:rsid w:val="00F256A4"/>
    <w:rsid w:val="00F25AA3"/>
    <w:rsid w:val="00F25BC4"/>
    <w:rsid w:val="00F25E0F"/>
    <w:rsid w:val="00F262AA"/>
    <w:rsid w:val="00F2645B"/>
    <w:rsid w:val="00F271DE"/>
    <w:rsid w:val="00F27289"/>
    <w:rsid w:val="00F27472"/>
    <w:rsid w:val="00F27AD9"/>
    <w:rsid w:val="00F309CF"/>
    <w:rsid w:val="00F313C3"/>
    <w:rsid w:val="00F3158D"/>
    <w:rsid w:val="00F319D3"/>
    <w:rsid w:val="00F31A85"/>
    <w:rsid w:val="00F330D5"/>
    <w:rsid w:val="00F3367E"/>
    <w:rsid w:val="00F33FCA"/>
    <w:rsid w:val="00F34155"/>
    <w:rsid w:val="00F34F61"/>
    <w:rsid w:val="00F34FD5"/>
    <w:rsid w:val="00F351DF"/>
    <w:rsid w:val="00F35A5F"/>
    <w:rsid w:val="00F35F01"/>
    <w:rsid w:val="00F36AD0"/>
    <w:rsid w:val="00F40477"/>
    <w:rsid w:val="00F410C8"/>
    <w:rsid w:val="00F4114E"/>
    <w:rsid w:val="00F4266F"/>
    <w:rsid w:val="00F4299B"/>
    <w:rsid w:val="00F42DBB"/>
    <w:rsid w:val="00F43164"/>
    <w:rsid w:val="00F435AB"/>
    <w:rsid w:val="00F4369E"/>
    <w:rsid w:val="00F43FD9"/>
    <w:rsid w:val="00F440DD"/>
    <w:rsid w:val="00F44212"/>
    <w:rsid w:val="00F445C1"/>
    <w:rsid w:val="00F45115"/>
    <w:rsid w:val="00F455BB"/>
    <w:rsid w:val="00F46300"/>
    <w:rsid w:val="00F4751C"/>
    <w:rsid w:val="00F4754E"/>
    <w:rsid w:val="00F47D55"/>
    <w:rsid w:val="00F50E87"/>
    <w:rsid w:val="00F514DF"/>
    <w:rsid w:val="00F524E0"/>
    <w:rsid w:val="00F52A17"/>
    <w:rsid w:val="00F53482"/>
    <w:rsid w:val="00F54557"/>
    <w:rsid w:val="00F54654"/>
    <w:rsid w:val="00F54CE1"/>
    <w:rsid w:val="00F54FB4"/>
    <w:rsid w:val="00F56708"/>
    <w:rsid w:val="00F57E79"/>
    <w:rsid w:val="00F57EDB"/>
    <w:rsid w:val="00F60F37"/>
    <w:rsid w:val="00F613A2"/>
    <w:rsid w:val="00F61F6A"/>
    <w:rsid w:val="00F621C4"/>
    <w:rsid w:val="00F62B09"/>
    <w:rsid w:val="00F641AF"/>
    <w:rsid w:val="00F65302"/>
    <w:rsid w:val="00F66215"/>
    <w:rsid w:val="00F66549"/>
    <w:rsid w:val="00F66DF0"/>
    <w:rsid w:val="00F670A9"/>
    <w:rsid w:val="00F675A7"/>
    <w:rsid w:val="00F67A05"/>
    <w:rsid w:val="00F70364"/>
    <w:rsid w:val="00F707B3"/>
    <w:rsid w:val="00F723E0"/>
    <w:rsid w:val="00F7300C"/>
    <w:rsid w:val="00F75D80"/>
    <w:rsid w:val="00F76860"/>
    <w:rsid w:val="00F768EE"/>
    <w:rsid w:val="00F77168"/>
    <w:rsid w:val="00F771B4"/>
    <w:rsid w:val="00F7773A"/>
    <w:rsid w:val="00F77ADE"/>
    <w:rsid w:val="00F77E2F"/>
    <w:rsid w:val="00F80FBD"/>
    <w:rsid w:val="00F81789"/>
    <w:rsid w:val="00F82F7C"/>
    <w:rsid w:val="00F83838"/>
    <w:rsid w:val="00F83E0D"/>
    <w:rsid w:val="00F847A7"/>
    <w:rsid w:val="00F8505C"/>
    <w:rsid w:val="00F850DB"/>
    <w:rsid w:val="00F8520D"/>
    <w:rsid w:val="00F860EF"/>
    <w:rsid w:val="00F903BB"/>
    <w:rsid w:val="00F90C86"/>
    <w:rsid w:val="00F90F90"/>
    <w:rsid w:val="00F91477"/>
    <w:rsid w:val="00F9169B"/>
    <w:rsid w:val="00F92782"/>
    <w:rsid w:val="00F94517"/>
    <w:rsid w:val="00F94648"/>
    <w:rsid w:val="00F94740"/>
    <w:rsid w:val="00F94C39"/>
    <w:rsid w:val="00F96D75"/>
    <w:rsid w:val="00F97118"/>
    <w:rsid w:val="00FA0DB1"/>
    <w:rsid w:val="00FA1883"/>
    <w:rsid w:val="00FA2958"/>
    <w:rsid w:val="00FA2972"/>
    <w:rsid w:val="00FA2D0A"/>
    <w:rsid w:val="00FA4303"/>
    <w:rsid w:val="00FA4A56"/>
    <w:rsid w:val="00FA5499"/>
    <w:rsid w:val="00FA64F1"/>
    <w:rsid w:val="00FA6508"/>
    <w:rsid w:val="00FA6807"/>
    <w:rsid w:val="00FA6A89"/>
    <w:rsid w:val="00FA6AC9"/>
    <w:rsid w:val="00FA7157"/>
    <w:rsid w:val="00FB0143"/>
    <w:rsid w:val="00FB0C94"/>
    <w:rsid w:val="00FB1372"/>
    <w:rsid w:val="00FB14BA"/>
    <w:rsid w:val="00FB2084"/>
    <w:rsid w:val="00FB2140"/>
    <w:rsid w:val="00FB3B0F"/>
    <w:rsid w:val="00FB3C80"/>
    <w:rsid w:val="00FB428C"/>
    <w:rsid w:val="00FB4377"/>
    <w:rsid w:val="00FB4893"/>
    <w:rsid w:val="00FB4D11"/>
    <w:rsid w:val="00FB6043"/>
    <w:rsid w:val="00FB6271"/>
    <w:rsid w:val="00FB6635"/>
    <w:rsid w:val="00FB75EA"/>
    <w:rsid w:val="00FC060A"/>
    <w:rsid w:val="00FC07DA"/>
    <w:rsid w:val="00FC197C"/>
    <w:rsid w:val="00FC1F38"/>
    <w:rsid w:val="00FC2585"/>
    <w:rsid w:val="00FC2B30"/>
    <w:rsid w:val="00FC2F9E"/>
    <w:rsid w:val="00FC3489"/>
    <w:rsid w:val="00FC355A"/>
    <w:rsid w:val="00FC4D89"/>
    <w:rsid w:val="00FC5143"/>
    <w:rsid w:val="00FC53AD"/>
    <w:rsid w:val="00FC5DDE"/>
    <w:rsid w:val="00FC759E"/>
    <w:rsid w:val="00FC76D9"/>
    <w:rsid w:val="00FC7776"/>
    <w:rsid w:val="00FD104F"/>
    <w:rsid w:val="00FD1BB6"/>
    <w:rsid w:val="00FD1CF0"/>
    <w:rsid w:val="00FD2080"/>
    <w:rsid w:val="00FD2090"/>
    <w:rsid w:val="00FD2DB9"/>
    <w:rsid w:val="00FD2E9D"/>
    <w:rsid w:val="00FD3F67"/>
    <w:rsid w:val="00FD488E"/>
    <w:rsid w:val="00FD4AF8"/>
    <w:rsid w:val="00FD539D"/>
    <w:rsid w:val="00FD5DA3"/>
    <w:rsid w:val="00FD5F78"/>
    <w:rsid w:val="00FD6E83"/>
    <w:rsid w:val="00FD72F2"/>
    <w:rsid w:val="00FD7A85"/>
    <w:rsid w:val="00FD7AC7"/>
    <w:rsid w:val="00FE127B"/>
    <w:rsid w:val="00FE155F"/>
    <w:rsid w:val="00FE2379"/>
    <w:rsid w:val="00FE2BD2"/>
    <w:rsid w:val="00FE3357"/>
    <w:rsid w:val="00FE3861"/>
    <w:rsid w:val="00FE38E7"/>
    <w:rsid w:val="00FE41FD"/>
    <w:rsid w:val="00FE520D"/>
    <w:rsid w:val="00FE618C"/>
    <w:rsid w:val="00FE6A4B"/>
    <w:rsid w:val="00FE75A5"/>
    <w:rsid w:val="00FE7CB4"/>
    <w:rsid w:val="00FF139E"/>
    <w:rsid w:val="00FF176A"/>
    <w:rsid w:val="00FF17F1"/>
    <w:rsid w:val="00FF1DE5"/>
    <w:rsid w:val="00FF34F3"/>
    <w:rsid w:val="00FF41A0"/>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E9B"/>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
    <w:basedOn w:val="Normal"/>
    <w:link w:val="FooterChar"/>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
    <w:basedOn w:val="DefaultParagraphFont"/>
    <w:link w:val="Footer"/>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nhideWhenUsed/>
    <w:rsid w:val="003349C5"/>
    <w:pPr>
      <w:spacing w:after="120" w:line="480" w:lineRule="auto"/>
    </w:pPr>
  </w:style>
  <w:style w:type="character" w:customStyle="1" w:styleId="BodyText2Char">
    <w:name w:val="Body Text 2 Char"/>
    <w:basedOn w:val="DefaultParagraphFont"/>
    <w:link w:val="BodyText2"/>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qFormat/>
    <w:rsid w:val="00D53C52"/>
    <w:pPr>
      <w:jc w:val="center"/>
    </w:pPr>
    <w:rPr>
      <w:b/>
      <w:sz w:val="48"/>
      <w:szCs w:val="20"/>
    </w:rPr>
  </w:style>
  <w:style w:type="character" w:customStyle="1" w:styleId="TitleChar">
    <w:name w:val="Title Char"/>
    <w:basedOn w:val="DefaultParagraphFont"/>
    <w:link w:val="Title"/>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52"/>
      </w:numPr>
    </w:pPr>
  </w:style>
  <w:style w:type="numbering" w:customStyle="1" w:styleId="1a-2">
    <w:name w:val="1 / a / -2"/>
    <w:rsid w:val="00187043"/>
    <w:pPr>
      <w:numPr>
        <w:numId w:val="53"/>
      </w:numPr>
    </w:pPr>
  </w:style>
  <w:style w:type="numbering" w:customStyle="1" w:styleId="1a-1">
    <w:name w:val="1 / a / -1"/>
    <w:rsid w:val="00AD3357"/>
    <w:pPr>
      <w:numPr>
        <w:numId w:val="59"/>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6"/>
      </w:numPr>
    </w:pPr>
  </w:style>
  <w:style w:type="numbering" w:customStyle="1" w:styleId="MyList21">
    <w:name w:val="My List21"/>
    <w:rsid w:val="00187E80"/>
    <w:pPr>
      <w:numPr>
        <w:numId w:val="55"/>
      </w:numPr>
    </w:pPr>
  </w:style>
  <w:style w:type="numbering" w:customStyle="1" w:styleId="MyList1">
    <w:name w:val="My List1"/>
    <w:rsid w:val="00187E80"/>
    <w:pPr>
      <w:numPr>
        <w:numId w:val="60"/>
      </w:numPr>
    </w:pPr>
  </w:style>
  <w:style w:type="numbering" w:customStyle="1" w:styleId="MyList22">
    <w:name w:val="My List22"/>
    <w:rsid w:val="00187E80"/>
    <w:pPr>
      <w:numPr>
        <w:numId w:val="57"/>
      </w:numPr>
    </w:pPr>
  </w:style>
  <w:style w:type="numbering" w:customStyle="1" w:styleId="MyList3">
    <w:name w:val="My List3"/>
    <w:rsid w:val="00187E80"/>
    <w:pPr>
      <w:numPr>
        <w:numId w:val="61"/>
      </w:numPr>
    </w:pPr>
  </w:style>
  <w:style w:type="numbering" w:customStyle="1" w:styleId="1a-3">
    <w:name w:val="1 / a / -3"/>
    <w:rsid w:val="00187E80"/>
    <w:pPr>
      <w:numPr>
        <w:numId w:val="62"/>
      </w:numPr>
    </w:pPr>
  </w:style>
  <w:style w:type="numbering" w:customStyle="1" w:styleId="1a-22">
    <w:name w:val="1 / a / -22"/>
    <w:rsid w:val="00187E80"/>
    <w:pPr>
      <w:numPr>
        <w:numId w:val="58"/>
      </w:numPr>
    </w:pPr>
  </w:style>
  <w:style w:type="numbering" w:customStyle="1" w:styleId="1a-11">
    <w:name w:val="1 / a / -11"/>
    <w:rsid w:val="00BB1CAB"/>
    <w:pPr>
      <w:numPr>
        <w:numId w:val="54"/>
      </w:numPr>
    </w:pPr>
  </w:style>
  <w:style w:type="numbering" w:customStyle="1" w:styleId="MyList23">
    <w:name w:val="My List23"/>
    <w:rsid w:val="00CB47C7"/>
    <w:pPr>
      <w:numPr>
        <w:numId w:val="63"/>
      </w:numPr>
    </w:pPr>
  </w:style>
  <w:style w:type="numbering" w:customStyle="1" w:styleId="1a-23">
    <w:name w:val="1 / a / -23"/>
    <w:rsid w:val="00CB47C7"/>
    <w:pPr>
      <w:numPr>
        <w:numId w:val="64"/>
      </w:numPr>
    </w:pPr>
  </w:style>
  <w:style w:type="paragraph" w:customStyle="1" w:styleId="CharCharCharCharChar">
    <w:name w:val="Char Char Char Char Char"/>
    <w:basedOn w:val="Heading3"/>
    <w:autoRedefine/>
    <w:rsid w:val="0023266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61951430">
      <w:bodyDiv w:val="1"/>
      <w:marLeft w:val="0"/>
      <w:marRight w:val="0"/>
      <w:marTop w:val="0"/>
      <w:marBottom w:val="0"/>
      <w:divBdr>
        <w:top w:val="none" w:sz="0" w:space="0" w:color="auto"/>
        <w:left w:val="none" w:sz="0" w:space="0" w:color="auto"/>
        <w:bottom w:val="none" w:sz="0" w:space="0" w:color="auto"/>
        <w:right w:val="none" w:sz="0" w:space="0" w:color="auto"/>
      </w:divBdr>
      <w:divsChild>
        <w:div w:id="115699325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86316753">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06767804">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3513991">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89116093">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06507139">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880167968">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53848723">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607346476">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759407441">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1986621773">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690E7-AF05-4617-B999-6611E2277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4</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104</cp:revision>
  <cp:lastPrinted>2025-02-14T09:12:00Z</cp:lastPrinted>
  <dcterms:created xsi:type="dcterms:W3CDTF">2025-08-13T03:24:00Z</dcterms:created>
  <dcterms:modified xsi:type="dcterms:W3CDTF">2025-12-15T07:40:00Z</dcterms:modified>
</cp:coreProperties>
</file>